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448" w:rsidRDefault="007A1448">
      <w:pPr>
        <w:pStyle w:val="normal"/>
      </w:pPr>
    </w:p>
    <w:tbl>
      <w:tblPr>
        <w:tblStyle w:val="a"/>
        <w:tblW w:w="3051" w:type="dxa"/>
        <w:tblInd w:w="0" w:type="dxa"/>
        <w:tblLayout w:type="fixed"/>
        <w:tblLook w:val="0000"/>
      </w:tblPr>
      <w:tblGrid>
        <w:gridCol w:w="3051"/>
      </w:tblGrid>
      <w:tr w:rsidR="007A1448">
        <w:trPr>
          <w:trHeight w:val="220"/>
        </w:trPr>
        <w:tc>
          <w:tcPr>
            <w:tcW w:w="3051" w:type="dxa"/>
          </w:tcPr>
          <w:p w:rsidR="007A1448" w:rsidRDefault="00E158B3">
            <w:pPr>
              <w:pStyle w:val="normal"/>
              <w:keepNext/>
              <w:widowControl/>
              <w:jc w:val="right"/>
              <w:rPr>
                <w:rFonts w:ascii="Arial Narrow" w:eastAsia="Arial Narrow" w:hAnsi="Arial Narrow" w:cs="Arial Narrow"/>
                <w:b/>
                <w:sz w:val="26"/>
                <w:szCs w:val="26"/>
              </w:rPr>
            </w:pPr>
            <w:r>
              <w:rPr>
                <w:rFonts w:ascii="Arial Narrow" w:eastAsia="Arial Narrow" w:hAnsi="Arial Narrow" w:cs="Arial Narrow"/>
                <w:b/>
                <w:smallCaps/>
                <w:sz w:val="26"/>
                <w:szCs w:val="26"/>
              </w:rPr>
              <w:t>Modello</w:t>
            </w:r>
            <w:r>
              <w:rPr>
                <w:rFonts w:ascii="Arial Narrow" w:eastAsia="Arial Narrow" w:hAnsi="Arial Narrow" w:cs="Arial Narrow"/>
                <w:b/>
                <w:smallCaps/>
                <w:sz w:val="26"/>
                <w:szCs w:val="26"/>
              </w:rPr>
              <w:t xml:space="preserve"> europeo per il curriculum vitae</w:t>
            </w:r>
          </w:p>
          <w:p w:rsidR="007A1448" w:rsidRDefault="007A1448">
            <w:pPr>
              <w:pStyle w:val="normal"/>
              <w:rPr>
                <w:rFonts w:ascii="Arial Narrow" w:eastAsia="Arial Narrow" w:hAnsi="Arial Narrow" w:cs="Arial Narrow"/>
              </w:rPr>
            </w:pPr>
          </w:p>
          <w:p w:rsidR="007A1448" w:rsidRDefault="00E158B3">
            <w:pPr>
              <w:pStyle w:val="normal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noProof/>
                <w:sz w:val="16"/>
                <w:szCs w:val="16"/>
              </w:rPr>
              <w:drawing>
                <wp:inline distT="0" distB="0" distL="114300" distR="114300">
                  <wp:extent cx="361315" cy="251460"/>
                  <wp:effectExtent l="0" t="0" r="0" b="0"/>
                  <wp:docPr id="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315" cy="2514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A1448" w:rsidRDefault="007A1448">
      <w:pPr>
        <w:pStyle w:val="normal"/>
        <w:widowControl/>
        <w:rPr>
          <w:rFonts w:ascii="Arial Narrow" w:eastAsia="Arial Narrow" w:hAnsi="Arial Narrow" w:cs="Arial Narrow"/>
        </w:rPr>
      </w:pPr>
    </w:p>
    <w:p w:rsidR="007A1448" w:rsidRDefault="007A1448">
      <w:pPr>
        <w:pStyle w:val="normal"/>
        <w:widowControl/>
        <w:rPr>
          <w:rFonts w:ascii="Arial Narrow" w:eastAsia="Arial Narrow" w:hAnsi="Arial Narrow" w:cs="Arial Narrow"/>
        </w:rPr>
      </w:pPr>
    </w:p>
    <w:tbl>
      <w:tblPr>
        <w:tblStyle w:val="a0"/>
        <w:tblW w:w="3051" w:type="dxa"/>
        <w:tblInd w:w="0" w:type="dxa"/>
        <w:tblLayout w:type="fixed"/>
        <w:tblLook w:val="0000"/>
      </w:tblPr>
      <w:tblGrid>
        <w:gridCol w:w="3051"/>
      </w:tblGrid>
      <w:tr w:rsidR="007A1448">
        <w:trPr>
          <w:trHeight w:val="260"/>
        </w:trPr>
        <w:tc>
          <w:tcPr>
            <w:tcW w:w="3051" w:type="dxa"/>
          </w:tcPr>
          <w:p w:rsidR="007A1448" w:rsidRDefault="00E158B3">
            <w:pPr>
              <w:pStyle w:val="normal"/>
              <w:keepNext/>
              <w:widowControl/>
              <w:jc w:val="right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mallCaps/>
                <w:sz w:val="24"/>
                <w:szCs w:val="24"/>
              </w:rPr>
              <w:t>Informazioni personali</w:t>
            </w:r>
          </w:p>
        </w:tc>
      </w:tr>
    </w:tbl>
    <w:p w:rsidR="007A1448" w:rsidRDefault="007A1448">
      <w:pPr>
        <w:pStyle w:val="normal"/>
        <w:widowControl/>
        <w:rPr>
          <w:rFonts w:ascii="Arial Narrow" w:eastAsia="Arial Narrow" w:hAnsi="Arial Narrow" w:cs="Arial Narrow"/>
        </w:rPr>
      </w:pPr>
    </w:p>
    <w:tbl>
      <w:tblPr>
        <w:tblStyle w:val="a1"/>
        <w:tblW w:w="10566" w:type="dxa"/>
        <w:tblInd w:w="0" w:type="dxa"/>
        <w:tblLayout w:type="fixed"/>
        <w:tblLook w:val="0000"/>
      </w:tblPr>
      <w:tblGrid>
        <w:gridCol w:w="3051"/>
        <w:gridCol w:w="318"/>
        <w:gridCol w:w="7197"/>
      </w:tblGrid>
      <w:tr w:rsidR="00B82DF7" w:rsidTr="00B82DF7">
        <w:trPr>
          <w:trHeight w:val="260"/>
        </w:trPr>
        <w:tc>
          <w:tcPr>
            <w:tcW w:w="3051" w:type="dxa"/>
          </w:tcPr>
          <w:p w:rsidR="00B82DF7" w:rsidRDefault="00B82DF7">
            <w:pPr>
              <w:pStyle w:val="normal"/>
              <w:keepNext/>
              <w:widowControl/>
              <w:spacing w:before="40" w:after="40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Nome</w:t>
            </w:r>
          </w:p>
        </w:tc>
        <w:tc>
          <w:tcPr>
            <w:tcW w:w="318" w:type="dxa"/>
          </w:tcPr>
          <w:p w:rsidR="00B82DF7" w:rsidRDefault="00B82DF7">
            <w:pPr>
              <w:pStyle w:val="normal"/>
              <w:widowControl/>
              <w:spacing w:before="40" w:after="4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7197" w:type="dxa"/>
          </w:tcPr>
          <w:p w:rsidR="00B82DF7" w:rsidRDefault="00B82DF7" w:rsidP="004B345D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40" w:after="40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  <w:smallCaps/>
                <w:sz w:val="24"/>
                <w:szCs w:val="24"/>
              </w:rPr>
              <w:t>Massaiu</w:t>
            </w:r>
            <w:proofErr w:type="spellEnd"/>
            <w:r>
              <w:rPr>
                <w:rFonts w:ascii="Arial Narrow" w:eastAsia="Arial Narrow" w:hAnsi="Arial Narrow" w:cs="Arial Narrow"/>
                <w:b/>
                <w:smallCaps/>
                <w:sz w:val="24"/>
                <w:szCs w:val="24"/>
              </w:rPr>
              <w:t xml:space="preserve"> Claudia </w:t>
            </w:r>
          </w:p>
        </w:tc>
      </w:tr>
      <w:tr w:rsidR="00B82DF7" w:rsidTr="00B82DF7">
        <w:trPr>
          <w:trHeight w:val="260"/>
        </w:trPr>
        <w:tc>
          <w:tcPr>
            <w:tcW w:w="3051" w:type="dxa"/>
          </w:tcPr>
          <w:p w:rsidR="00B82DF7" w:rsidRDefault="00B82DF7">
            <w:pPr>
              <w:pStyle w:val="normal"/>
              <w:keepNext/>
              <w:widowControl/>
              <w:spacing w:before="40" w:after="40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Indirizzo</w:t>
            </w:r>
          </w:p>
        </w:tc>
        <w:tc>
          <w:tcPr>
            <w:tcW w:w="318" w:type="dxa"/>
          </w:tcPr>
          <w:p w:rsidR="00B82DF7" w:rsidRDefault="00B82DF7">
            <w:pPr>
              <w:pStyle w:val="normal"/>
              <w:widowControl/>
              <w:spacing w:before="40" w:after="4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7197" w:type="dxa"/>
          </w:tcPr>
          <w:p w:rsidR="00B82DF7" w:rsidRDefault="00B82DF7" w:rsidP="004B345D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40" w:after="40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  <w:smallCaps/>
                <w:sz w:val="24"/>
                <w:szCs w:val="24"/>
              </w:rPr>
              <w:t>nuoro</w:t>
            </w:r>
            <w:proofErr w:type="spellEnd"/>
            <w:r>
              <w:rPr>
                <w:rFonts w:ascii="Arial Narrow" w:eastAsia="Arial Narrow" w:hAnsi="Arial Narrow" w:cs="Arial Narrow"/>
                <w:b/>
                <w:smallCaps/>
                <w:sz w:val="24"/>
                <w:szCs w:val="24"/>
              </w:rPr>
              <w:t xml:space="preserve"> </w:t>
            </w:r>
          </w:p>
        </w:tc>
      </w:tr>
      <w:tr w:rsidR="00B82DF7" w:rsidTr="00B82DF7">
        <w:trPr>
          <w:trHeight w:val="260"/>
        </w:trPr>
        <w:tc>
          <w:tcPr>
            <w:tcW w:w="3051" w:type="dxa"/>
          </w:tcPr>
          <w:p w:rsidR="00B82DF7" w:rsidRDefault="00B82DF7">
            <w:pPr>
              <w:pStyle w:val="normal"/>
              <w:keepNext/>
              <w:widowControl/>
              <w:spacing w:before="40" w:after="40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Telefono</w:t>
            </w:r>
          </w:p>
        </w:tc>
        <w:tc>
          <w:tcPr>
            <w:tcW w:w="318" w:type="dxa"/>
          </w:tcPr>
          <w:p w:rsidR="00B82DF7" w:rsidRDefault="00B82DF7">
            <w:pPr>
              <w:pStyle w:val="normal"/>
              <w:widowControl/>
              <w:spacing w:before="40" w:after="4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7197" w:type="dxa"/>
          </w:tcPr>
          <w:p w:rsidR="00B82DF7" w:rsidRDefault="00B82DF7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40" w:after="40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B82DF7" w:rsidTr="00B82DF7">
        <w:trPr>
          <w:trHeight w:val="260"/>
        </w:trPr>
        <w:tc>
          <w:tcPr>
            <w:tcW w:w="3051" w:type="dxa"/>
          </w:tcPr>
          <w:p w:rsidR="00B82DF7" w:rsidRDefault="00B82DF7">
            <w:pPr>
              <w:pStyle w:val="normal"/>
              <w:keepNext/>
              <w:widowControl/>
              <w:spacing w:before="40" w:after="40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Fax</w:t>
            </w:r>
          </w:p>
        </w:tc>
        <w:tc>
          <w:tcPr>
            <w:tcW w:w="318" w:type="dxa"/>
          </w:tcPr>
          <w:p w:rsidR="00B82DF7" w:rsidRDefault="00B82DF7">
            <w:pPr>
              <w:pStyle w:val="normal"/>
              <w:widowControl/>
              <w:spacing w:before="40" w:after="4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7197" w:type="dxa"/>
          </w:tcPr>
          <w:p w:rsidR="00B82DF7" w:rsidRDefault="00B82DF7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40" w:after="40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B82DF7" w:rsidTr="00B82DF7">
        <w:trPr>
          <w:trHeight w:val="260"/>
        </w:trPr>
        <w:tc>
          <w:tcPr>
            <w:tcW w:w="3051" w:type="dxa"/>
          </w:tcPr>
          <w:p w:rsidR="00B82DF7" w:rsidRDefault="00B82DF7">
            <w:pPr>
              <w:pStyle w:val="normal"/>
              <w:keepNext/>
              <w:widowControl/>
              <w:spacing w:before="40" w:after="40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E-mail</w:t>
            </w:r>
          </w:p>
        </w:tc>
        <w:tc>
          <w:tcPr>
            <w:tcW w:w="318" w:type="dxa"/>
          </w:tcPr>
          <w:p w:rsidR="00B82DF7" w:rsidRDefault="00B82DF7">
            <w:pPr>
              <w:pStyle w:val="normal"/>
              <w:widowControl/>
              <w:spacing w:before="40" w:after="4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7197" w:type="dxa"/>
          </w:tcPr>
          <w:p w:rsidR="00B82DF7" w:rsidRDefault="00B82DF7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40" w:after="40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</w:tbl>
    <w:p w:rsidR="007A1448" w:rsidRDefault="007A1448">
      <w:pPr>
        <w:pStyle w:val="normal"/>
        <w:widowControl/>
        <w:spacing w:before="120"/>
        <w:rPr>
          <w:rFonts w:ascii="Arial Narrow" w:eastAsia="Arial Narrow" w:hAnsi="Arial Narrow" w:cs="Arial Narrow"/>
          <w:sz w:val="16"/>
          <w:szCs w:val="16"/>
        </w:rPr>
      </w:pPr>
    </w:p>
    <w:tbl>
      <w:tblPr>
        <w:tblStyle w:val="a2"/>
        <w:tblW w:w="10564" w:type="dxa"/>
        <w:tblInd w:w="0" w:type="dxa"/>
        <w:tblLayout w:type="fixed"/>
        <w:tblLook w:val="0000"/>
      </w:tblPr>
      <w:tblGrid>
        <w:gridCol w:w="3051"/>
        <w:gridCol w:w="284"/>
        <w:gridCol w:w="7229"/>
      </w:tblGrid>
      <w:tr w:rsidR="007A1448">
        <w:trPr>
          <w:trHeight w:val="240"/>
        </w:trPr>
        <w:tc>
          <w:tcPr>
            <w:tcW w:w="3051" w:type="dxa"/>
          </w:tcPr>
          <w:p w:rsidR="007A1448" w:rsidRDefault="00E158B3">
            <w:pPr>
              <w:pStyle w:val="normal"/>
              <w:keepNext/>
              <w:widowControl/>
              <w:spacing w:before="20" w:after="20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Nazionalità</w:t>
            </w:r>
          </w:p>
        </w:tc>
        <w:tc>
          <w:tcPr>
            <w:tcW w:w="284" w:type="dxa"/>
          </w:tcPr>
          <w:p w:rsidR="007A1448" w:rsidRDefault="007A1448">
            <w:pPr>
              <w:pStyle w:val="normal"/>
              <w:widowControl/>
              <w:spacing w:before="20" w:after="2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7229" w:type="dxa"/>
          </w:tcPr>
          <w:p w:rsidR="007A1448" w:rsidRPr="003A5C5C" w:rsidRDefault="003A5C5C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  <w:b/>
              </w:rPr>
            </w:pPr>
            <w:r w:rsidRPr="003A5C5C">
              <w:rPr>
                <w:rFonts w:ascii="Arial Narrow" w:eastAsia="Arial Narrow" w:hAnsi="Arial Narrow" w:cs="Arial Narrow"/>
                <w:b/>
              </w:rPr>
              <w:t xml:space="preserve">ITALIANA </w:t>
            </w:r>
          </w:p>
        </w:tc>
      </w:tr>
    </w:tbl>
    <w:p w:rsidR="007A1448" w:rsidRDefault="007A1448">
      <w:pPr>
        <w:pStyle w:val="normal"/>
        <w:widowControl/>
        <w:spacing w:before="20" w:after="20"/>
        <w:rPr>
          <w:rFonts w:ascii="Arial Narrow" w:eastAsia="Arial Narrow" w:hAnsi="Arial Narrow" w:cs="Arial Narrow"/>
          <w:sz w:val="10"/>
          <w:szCs w:val="10"/>
        </w:rPr>
      </w:pPr>
    </w:p>
    <w:tbl>
      <w:tblPr>
        <w:tblStyle w:val="a3"/>
        <w:tblW w:w="10564" w:type="dxa"/>
        <w:tblInd w:w="0" w:type="dxa"/>
        <w:tblLayout w:type="fixed"/>
        <w:tblLook w:val="0000"/>
      </w:tblPr>
      <w:tblGrid>
        <w:gridCol w:w="3051"/>
        <w:gridCol w:w="284"/>
        <w:gridCol w:w="7229"/>
      </w:tblGrid>
      <w:tr w:rsidR="007A1448">
        <w:trPr>
          <w:trHeight w:val="240"/>
        </w:trPr>
        <w:tc>
          <w:tcPr>
            <w:tcW w:w="3051" w:type="dxa"/>
          </w:tcPr>
          <w:p w:rsidR="007A1448" w:rsidRDefault="00E158B3">
            <w:pPr>
              <w:pStyle w:val="normal"/>
              <w:keepNext/>
              <w:widowControl/>
              <w:spacing w:before="20" w:after="20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Data di nascita</w:t>
            </w:r>
          </w:p>
        </w:tc>
        <w:tc>
          <w:tcPr>
            <w:tcW w:w="284" w:type="dxa"/>
          </w:tcPr>
          <w:p w:rsidR="007A1448" w:rsidRDefault="007A1448">
            <w:pPr>
              <w:pStyle w:val="normal"/>
              <w:widowControl/>
              <w:spacing w:before="20" w:after="2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7229" w:type="dxa"/>
          </w:tcPr>
          <w:p w:rsidR="007A1448" w:rsidRPr="003A5C5C" w:rsidRDefault="00B82DF7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  <w:b/>
              </w:rPr>
            </w:pPr>
            <w:r w:rsidRPr="003A5C5C">
              <w:rPr>
                <w:rFonts w:ascii="Arial Narrow" w:eastAsia="Arial Narrow" w:hAnsi="Arial Narrow" w:cs="Arial Narrow"/>
                <w:b/>
                <w:smallCaps/>
              </w:rPr>
              <w:t>04\11\1977</w:t>
            </w:r>
          </w:p>
        </w:tc>
      </w:tr>
    </w:tbl>
    <w:p w:rsidR="007A1448" w:rsidRDefault="007A1448">
      <w:pPr>
        <w:pStyle w:val="normal"/>
        <w:widowControl/>
        <w:spacing w:before="20" w:after="20"/>
        <w:rPr>
          <w:rFonts w:ascii="Arial Narrow" w:eastAsia="Arial Narrow" w:hAnsi="Arial Narrow" w:cs="Arial Narrow"/>
        </w:rPr>
      </w:pPr>
    </w:p>
    <w:p w:rsidR="007A1448" w:rsidRDefault="007A1448">
      <w:pPr>
        <w:pStyle w:val="normal"/>
        <w:widowControl/>
        <w:rPr>
          <w:rFonts w:ascii="Arial Narrow" w:eastAsia="Arial Narrow" w:hAnsi="Arial Narrow" w:cs="Arial Narrow"/>
        </w:rPr>
      </w:pPr>
    </w:p>
    <w:tbl>
      <w:tblPr>
        <w:tblStyle w:val="a4"/>
        <w:tblW w:w="3051" w:type="dxa"/>
        <w:tblInd w:w="0" w:type="dxa"/>
        <w:tblLayout w:type="fixed"/>
        <w:tblLook w:val="0000"/>
      </w:tblPr>
      <w:tblGrid>
        <w:gridCol w:w="3051"/>
      </w:tblGrid>
      <w:tr w:rsidR="007A1448">
        <w:trPr>
          <w:trHeight w:val="260"/>
        </w:trPr>
        <w:tc>
          <w:tcPr>
            <w:tcW w:w="3051" w:type="dxa"/>
          </w:tcPr>
          <w:p w:rsidR="007A1448" w:rsidRDefault="00E158B3">
            <w:pPr>
              <w:pStyle w:val="normal"/>
              <w:keepNext/>
              <w:widowControl/>
              <w:jc w:val="right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mallCaps/>
                <w:sz w:val="24"/>
                <w:szCs w:val="24"/>
              </w:rPr>
              <w:t>Esperienza lavorativa</w:t>
            </w:r>
          </w:p>
        </w:tc>
      </w:tr>
    </w:tbl>
    <w:p w:rsidR="007A1448" w:rsidRDefault="00E158B3">
      <w:pPr>
        <w:pStyle w:val="normal"/>
        <w:widowControl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ab/>
      </w:r>
    </w:p>
    <w:tbl>
      <w:tblPr>
        <w:tblStyle w:val="a5"/>
        <w:tblW w:w="10564" w:type="dxa"/>
        <w:tblInd w:w="0" w:type="dxa"/>
        <w:tblLayout w:type="fixed"/>
        <w:tblLook w:val="0000"/>
      </w:tblPr>
      <w:tblGrid>
        <w:gridCol w:w="3051"/>
        <w:gridCol w:w="284"/>
        <w:gridCol w:w="7229"/>
      </w:tblGrid>
      <w:tr w:rsidR="00B82DF7">
        <w:trPr>
          <w:trHeight w:val="240"/>
        </w:trPr>
        <w:tc>
          <w:tcPr>
            <w:tcW w:w="3051" w:type="dxa"/>
          </w:tcPr>
          <w:p w:rsidR="00B82DF7" w:rsidRDefault="00B82DF7">
            <w:pPr>
              <w:pStyle w:val="normal"/>
              <w:widowControl/>
              <w:spacing w:before="20" w:after="20"/>
              <w:jc w:val="right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284" w:type="dxa"/>
          </w:tcPr>
          <w:p w:rsidR="00B82DF7" w:rsidRDefault="00B82DF7">
            <w:pPr>
              <w:pStyle w:val="normal"/>
              <w:widowControl/>
              <w:spacing w:before="20" w:after="2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7229" w:type="dxa"/>
          </w:tcPr>
          <w:p w:rsidR="00B82DF7" w:rsidRDefault="00B82DF7" w:rsidP="004B345D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20"/>
              </w:tabs>
              <w:suppressAutoHyphens/>
              <w:jc w:val="both"/>
              <w:rPr>
                <w:rFonts w:cs="Tahoma"/>
                <w:lang/>
              </w:rPr>
            </w:pPr>
            <w:r w:rsidRPr="003A5C5C">
              <w:rPr>
                <w:rFonts w:ascii="Arial Narrow" w:eastAsia="Arial Narrow" w:hAnsi="Arial Narrow" w:cs="Arial Narrow"/>
                <w:b/>
              </w:rPr>
              <w:t>Dal 26\11\2007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cs="Tahoma"/>
                <w:lang/>
              </w:rPr>
              <w:t xml:space="preserve">DIRIGENTE MEDICO C/O UNITA'OPERATIVA 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CHIRURGIA GENERALE DELL’OSPEDALE </w:t>
            </w:r>
            <w:proofErr w:type="spellStart"/>
            <w:r>
              <w:rPr>
                <w:rFonts w:cs="Tahoma"/>
                <w:lang/>
              </w:rPr>
              <w:t>S.FRANCESCO</w:t>
            </w:r>
            <w:proofErr w:type="spellEnd"/>
            <w:r>
              <w:rPr>
                <w:rFonts w:cs="Tahoma"/>
                <w:lang/>
              </w:rPr>
              <w:t xml:space="preserve">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NUORO ATS </w:t>
            </w:r>
            <w:proofErr w:type="spellStart"/>
            <w:r>
              <w:rPr>
                <w:rFonts w:cs="Tahoma"/>
                <w:lang/>
              </w:rPr>
              <w:t>–SARDEGNA</w:t>
            </w:r>
            <w:proofErr w:type="spellEnd"/>
            <w:r>
              <w:rPr>
                <w:rFonts w:cs="Tahoma"/>
                <w:lang/>
              </w:rPr>
              <w:t xml:space="preserve"> </w:t>
            </w:r>
          </w:p>
          <w:p w:rsidR="00B82DF7" w:rsidRDefault="00B82DF7" w:rsidP="004B345D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  <w:smallCaps/>
              </w:rPr>
            </w:pPr>
          </w:p>
          <w:p w:rsidR="00B82DF7" w:rsidRPr="00A33E7F" w:rsidRDefault="00B82DF7" w:rsidP="004B345D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20"/>
              </w:tabs>
              <w:suppressAutoHyphens/>
              <w:jc w:val="both"/>
              <w:rPr>
                <w:lang/>
              </w:rPr>
            </w:pPr>
            <w:r>
              <w:rPr>
                <w:rFonts w:ascii="Arial Narrow" w:eastAsia="Arial Narrow" w:hAnsi="Arial Narrow" w:cs="Arial Narrow"/>
                <w:smallCaps/>
              </w:rPr>
              <w:t xml:space="preserve">  </w:t>
            </w:r>
            <w:r w:rsidRPr="00A33E7F">
              <w:rPr>
                <w:rFonts w:eastAsia="Arial Narrow"/>
                <w:smallCaps/>
              </w:rPr>
              <w:t>ESPERIENZA  E FORMAZIONE IN CHI</w:t>
            </w:r>
            <w:r w:rsidR="00651415">
              <w:rPr>
                <w:rFonts w:eastAsia="Arial Narrow"/>
                <w:smallCaps/>
              </w:rPr>
              <w:t>RUGIA SENOLOGICA DAL 2007 AL 201</w:t>
            </w:r>
            <w:r w:rsidRPr="00A33E7F">
              <w:rPr>
                <w:rFonts w:eastAsia="Arial Narrow"/>
                <w:smallCaps/>
              </w:rPr>
              <w:t xml:space="preserve">9 NEL    </w:t>
            </w:r>
            <w:r w:rsidR="00651415">
              <w:rPr>
                <w:rFonts w:eastAsia="Arial Narrow"/>
                <w:smallCaps/>
              </w:rPr>
              <w:t xml:space="preserve">RUOLO DIAGNOSTICO , </w:t>
            </w:r>
            <w:r w:rsidRPr="00A33E7F">
              <w:rPr>
                <w:rFonts w:eastAsia="Arial Narrow"/>
                <w:smallCaps/>
              </w:rPr>
              <w:t xml:space="preserve">PRIMO OPERATORE ED AIUTO </w:t>
            </w:r>
            <w:proofErr w:type="spellStart"/>
            <w:r w:rsidRPr="00A33E7F">
              <w:rPr>
                <w:rFonts w:eastAsia="Arial Narrow"/>
                <w:smallCaps/>
              </w:rPr>
              <w:t>–U.O</w:t>
            </w:r>
            <w:proofErr w:type="spellEnd"/>
            <w:r w:rsidRPr="00A33E7F">
              <w:rPr>
                <w:rFonts w:eastAsia="Arial Narrow"/>
                <w:smallCaps/>
              </w:rPr>
              <w:t xml:space="preserve"> CHIRURGIA GENERALE </w:t>
            </w:r>
            <w:proofErr w:type="spellStart"/>
            <w:r w:rsidRPr="00A33E7F">
              <w:rPr>
                <w:rFonts w:eastAsia="Arial Narrow"/>
                <w:smallCaps/>
              </w:rPr>
              <w:t>–OSPEDALE</w:t>
            </w:r>
            <w:proofErr w:type="spellEnd"/>
            <w:r w:rsidRPr="00A33E7F">
              <w:rPr>
                <w:rFonts w:eastAsia="Arial Narrow"/>
                <w:smallCaps/>
              </w:rPr>
              <w:t xml:space="preserve"> </w:t>
            </w:r>
            <w:proofErr w:type="spellStart"/>
            <w:r w:rsidRPr="00A33E7F">
              <w:rPr>
                <w:rFonts w:eastAsia="Arial Narrow"/>
                <w:smallCaps/>
              </w:rPr>
              <w:t>S.FRANCESCO</w:t>
            </w:r>
            <w:proofErr w:type="spellEnd"/>
            <w:r w:rsidRPr="00A33E7F">
              <w:rPr>
                <w:rFonts w:eastAsia="Arial Narrow"/>
                <w:smallCaps/>
              </w:rPr>
              <w:t xml:space="preserve"> </w:t>
            </w:r>
            <w:proofErr w:type="spellStart"/>
            <w:r w:rsidRPr="00A33E7F">
              <w:rPr>
                <w:rFonts w:eastAsia="Arial Narrow"/>
                <w:smallCaps/>
              </w:rPr>
              <w:t>–NUORO</w:t>
            </w:r>
            <w:proofErr w:type="spellEnd"/>
          </w:p>
          <w:p w:rsidR="00B82DF7" w:rsidRDefault="00B82DF7" w:rsidP="004B345D">
            <w:pPr>
              <w:pStyle w:val="normal"/>
              <w:widowControl/>
              <w:spacing w:before="20" w:after="20"/>
              <w:rPr>
                <w:rFonts w:ascii="Arial Narrow" w:eastAsia="Arial Narrow" w:hAnsi="Arial Narrow" w:cs="Arial Narrow"/>
              </w:rPr>
            </w:pPr>
          </w:p>
        </w:tc>
      </w:tr>
      <w:tr w:rsidR="00B82DF7">
        <w:trPr>
          <w:trHeight w:val="240"/>
        </w:trPr>
        <w:tc>
          <w:tcPr>
            <w:tcW w:w="3051" w:type="dxa"/>
          </w:tcPr>
          <w:p w:rsidR="00B82DF7" w:rsidRDefault="00B82DF7">
            <w:pPr>
              <w:pStyle w:val="normal"/>
              <w:widowControl/>
              <w:spacing w:before="20" w:after="20"/>
              <w:jc w:val="right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284" w:type="dxa"/>
          </w:tcPr>
          <w:p w:rsidR="00B82DF7" w:rsidRDefault="00B82DF7">
            <w:pPr>
              <w:pStyle w:val="normal"/>
              <w:widowControl/>
              <w:spacing w:before="20" w:after="2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7229" w:type="dxa"/>
          </w:tcPr>
          <w:p w:rsidR="00B82DF7" w:rsidRDefault="00B82DF7" w:rsidP="004B345D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20"/>
              </w:tabs>
              <w:suppressAutoHyphens/>
              <w:jc w:val="both"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 xml:space="preserve">FREQUENZA DAL 2001 AL 2003 c/o IL DIPARTIMENTO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CHIRURGIA  GENERALE E DELL’OBESITA’ DELL'UNIVERSITA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SASSARI</w:t>
            </w:r>
          </w:p>
          <w:p w:rsidR="00B82DF7" w:rsidRDefault="00B82DF7" w:rsidP="004B345D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20"/>
              </w:tabs>
              <w:suppressAutoHyphens/>
              <w:jc w:val="both"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 xml:space="preserve">FREQUENZA DAL LUGLIO 2003 AL NOVEMBRE 2005 c/o IL DIPARTIMENTO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CHIRURGIA D''URGENZA E CENTRO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TRAPIANTO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RENE DELL'OSPEDALE CIVILE </w:t>
            </w:r>
            <w:proofErr w:type="spellStart"/>
            <w:r>
              <w:rPr>
                <w:rFonts w:cs="Tahoma"/>
                <w:lang/>
              </w:rPr>
              <w:t>SS.ANNUNZIATA</w:t>
            </w:r>
            <w:proofErr w:type="spellEnd"/>
            <w:r>
              <w:rPr>
                <w:rFonts w:cs="Tahoma"/>
                <w:lang/>
              </w:rPr>
              <w:t xml:space="preserve"> 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SASSARI (PARTECIPAZIONE ALL’ATTIVITA’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PRELIEVO D’ORGANI E TRAPIANTO 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RENE )</w:t>
            </w:r>
          </w:p>
          <w:p w:rsidR="00B82DF7" w:rsidRDefault="00B82DF7" w:rsidP="004B345D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20"/>
              </w:tabs>
              <w:suppressAutoHyphens/>
              <w:jc w:val="both"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 xml:space="preserve">FREQUENZA DAL NOVEMBRE 2005 AL MAGGIO 2006 COME FFI( FACENTE FUNZIONI D’INTERNO) , c/o “LE SERVICE DE CHIRURGIE  DIGESTIVE ET CENTRE DE TRANSPLANTATION HEPATIQUE  DU CHU TOULOUSE- FRANCE </w:t>
            </w:r>
          </w:p>
          <w:p w:rsidR="00B82DF7" w:rsidRDefault="00B82DF7" w:rsidP="004B345D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20"/>
              </w:tabs>
              <w:suppressAutoHyphens/>
              <w:jc w:val="both"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 xml:space="preserve">FREQUENZA DAL DICEMBRE 2006 AL MARZO 2007 IN QUALITA'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MEDICO ASSISTENTE c/o LE SERVICE DE CHIRURGIE GENERALE ET TRAUMATOLOGIE DE L'HOPITAL DE PAYERNE-SUISSE, CON PARTECIPAZIONE AI TURNI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GUARDIA NOTTURNA , AL PRONTO SOCCORSO, AL SERVIZIO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 AMBULANZA- 118 - (“SMUR”)</w:t>
            </w:r>
          </w:p>
          <w:p w:rsidR="00B82DF7" w:rsidRDefault="00B82DF7" w:rsidP="004B345D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20"/>
              </w:tabs>
              <w:suppressAutoHyphens/>
              <w:jc w:val="both"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 xml:space="preserve">ESPERIENZA  COME MEDICO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GUARDIA TURISTICA  ASL di NUORO e OLBIA ( 2002-2003) </w:t>
            </w:r>
          </w:p>
          <w:p w:rsidR="00B82DF7" w:rsidRDefault="00B82DF7" w:rsidP="004B345D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20"/>
              </w:tabs>
              <w:suppressAutoHyphens/>
              <w:jc w:val="both"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 xml:space="preserve">INTERNATO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UN ANNO c/o LA CLINICA DELLE MALATTIE INFETTIVE DELL'UNIVERSITA'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SASSARI ( 2000-2001)</w:t>
            </w:r>
          </w:p>
          <w:p w:rsidR="00B82DF7" w:rsidRDefault="00B82DF7" w:rsidP="004B345D">
            <w:pPr>
              <w:pStyle w:val="normal"/>
              <w:widowControl/>
              <w:spacing w:before="20" w:after="20"/>
              <w:rPr>
                <w:rFonts w:ascii="Arial Narrow" w:eastAsia="Arial Narrow" w:hAnsi="Arial Narrow" w:cs="Arial Narrow"/>
              </w:rPr>
            </w:pPr>
          </w:p>
        </w:tc>
      </w:tr>
    </w:tbl>
    <w:p w:rsidR="007A1448" w:rsidRDefault="007A1448">
      <w:pPr>
        <w:pStyle w:val="normal"/>
        <w:widowControl/>
        <w:rPr>
          <w:rFonts w:ascii="Arial Narrow" w:eastAsia="Arial Narrow" w:hAnsi="Arial Narrow" w:cs="Arial Narrow"/>
        </w:rPr>
      </w:pPr>
    </w:p>
    <w:p w:rsidR="00063604" w:rsidRDefault="00063604">
      <w:pPr>
        <w:pStyle w:val="normal"/>
        <w:widowControl/>
        <w:rPr>
          <w:rFonts w:ascii="Arial Narrow" w:eastAsia="Arial Narrow" w:hAnsi="Arial Narrow" w:cs="Arial Narrow"/>
        </w:rPr>
      </w:pPr>
    </w:p>
    <w:p w:rsidR="00063604" w:rsidRDefault="00063604">
      <w:pPr>
        <w:pStyle w:val="normal"/>
        <w:widowControl/>
        <w:rPr>
          <w:rFonts w:ascii="Arial Narrow" w:eastAsia="Arial Narrow" w:hAnsi="Arial Narrow" w:cs="Arial Narrow"/>
        </w:rPr>
      </w:pPr>
    </w:p>
    <w:p w:rsidR="007A1448" w:rsidRDefault="007A1448">
      <w:pPr>
        <w:pStyle w:val="normal"/>
        <w:widowControl/>
        <w:rPr>
          <w:rFonts w:ascii="Arial Narrow" w:eastAsia="Arial Narrow" w:hAnsi="Arial Narrow" w:cs="Arial Narrow"/>
        </w:rPr>
      </w:pPr>
    </w:p>
    <w:tbl>
      <w:tblPr>
        <w:tblStyle w:val="a7"/>
        <w:tblW w:w="10564" w:type="dxa"/>
        <w:tblInd w:w="0" w:type="dxa"/>
        <w:tblLayout w:type="fixed"/>
        <w:tblLook w:val="0000"/>
      </w:tblPr>
      <w:tblGrid>
        <w:gridCol w:w="3051"/>
        <w:gridCol w:w="284"/>
        <w:gridCol w:w="7229"/>
      </w:tblGrid>
      <w:tr w:rsidR="004A6A2E" w:rsidTr="004B345D">
        <w:trPr>
          <w:trHeight w:val="240"/>
        </w:trPr>
        <w:tc>
          <w:tcPr>
            <w:tcW w:w="3051" w:type="dxa"/>
          </w:tcPr>
          <w:p w:rsidR="004A6A2E" w:rsidRPr="004A6A2E" w:rsidRDefault="00651415" w:rsidP="004B345D">
            <w:pPr>
              <w:pStyle w:val="normal"/>
              <w:widowControl/>
              <w:spacing w:before="20" w:after="20"/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lastRenderedPageBreak/>
              <w:t xml:space="preserve"> I</w:t>
            </w:r>
            <w:r w:rsidR="004A6A2E" w:rsidRPr="004A6A2E">
              <w:rPr>
                <w:rFonts w:ascii="Arial Narrow" w:eastAsia="Arial Narrow" w:hAnsi="Arial Narrow" w:cs="Arial Narrow"/>
                <w:b/>
              </w:rPr>
              <w:t xml:space="preserve">STRUZIONE E FORMAZIONE </w:t>
            </w:r>
          </w:p>
        </w:tc>
        <w:tc>
          <w:tcPr>
            <w:tcW w:w="284" w:type="dxa"/>
          </w:tcPr>
          <w:p w:rsidR="004A6A2E" w:rsidRPr="004A6A2E" w:rsidRDefault="004A6A2E" w:rsidP="004B345D">
            <w:pPr>
              <w:pStyle w:val="normal"/>
              <w:widowControl/>
              <w:spacing w:before="20" w:after="20"/>
              <w:rPr>
                <w:rFonts w:ascii="Arial Narrow" w:eastAsia="Arial Narrow" w:hAnsi="Arial Narrow" w:cs="Arial Narrow"/>
                <w:b/>
              </w:rPr>
            </w:pPr>
          </w:p>
        </w:tc>
        <w:tc>
          <w:tcPr>
            <w:tcW w:w="7229" w:type="dxa"/>
          </w:tcPr>
          <w:p w:rsidR="004A6A2E" w:rsidRDefault="004A6A2E" w:rsidP="004B345D"/>
          <w:p w:rsidR="004A6A2E" w:rsidRDefault="004A6A2E" w:rsidP="004B345D"/>
          <w:p w:rsidR="004A6A2E" w:rsidRDefault="004A6A2E" w:rsidP="004B345D"/>
          <w:p w:rsidR="004A6A2E" w:rsidRDefault="004A6A2E" w:rsidP="004B345D"/>
          <w:p w:rsidR="004A6A2E" w:rsidRDefault="004A6A2E" w:rsidP="004B345D"/>
          <w:p w:rsidR="004A6A2E" w:rsidRDefault="004A6A2E" w:rsidP="004B345D">
            <w:r>
              <w:t xml:space="preserve">DIPLOMA </w:t>
            </w:r>
            <w:proofErr w:type="spellStart"/>
            <w:r>
              <w:t>DI</w:t>
            </w:r>
            <w:proofErr w:type="spellEnd"/>
            <w:r>
              <w:t xml:space="preserve"> MATURITA' SCIENTIFICA AD INDIRIZZO LINGUISTICO ( 60/60e lode)</w:t>
            </w:r>
            <w:r w:rsidR="00651415">
              <w:t xml:space="preserve"> LICEO SCIENTIFICO </w:t>
            </w:r>
            <w:proofErr w:type="spellStart"/>
            <w:r w:rsidR="00651415">
              <w:t>E.FERMI-NUORO</w:t>
            </w:r>
            <w:proofErr w:type="spellEnd"/>
            <w:r w:rsidR="00651415">
              <w:t xml:space="preserve"> </w:t>
            </w:r>
          </w:p>
          <w:p w:rsidR="004A6A2E" w:rsidRDefault="004A6A2E" w:rsidP="004B345D"/>
          <w:p w:rsidR="004A6A2E" w:rsidRDefault="004A6A2E" w:rsidP="004B345D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20"/>
              </w:tabs>
              <w:suppressAutoHyphens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>LAU</w:t>
            </w:r>
            <w:r w:rsidR="00651415">
              <w:rPr>
                <w:rFonts w:cs="Tahoma"/>
                <w:lang/>
              </w:rPr>
              <w:t xml:space="preserve">REA IN MEDICINA E CHIRURGIA - </w:t>
            </w:r>
            <w:r>
              <w:rPr>
                <w:rFonts w:cs="Tahoma"/>
                <w:lang/>
              </w:rPr>
              <w:t xml:space="preserve">'UNIVERSITA'DEGLI STUDI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SASSARI: LUGLIO 2001(110/110elode )</w:t>
            </w:r>
          </w:p>
          <w:p w:rsidR="004A6A2E" w:rsidRDefault="004A6A2E" w:rsidP="004B345D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20"/>
              </w:tabs>
              <w:suppressAutoHyphens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 xml:space="preserve">ABILITAZIONE ALLA PROFESSIONE MEDICA  C/O L’UNIVERSITA’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SASSARI NELLA 1° SESSIONE 2002</w:t>
            </w:r>
          </w:p>
          <w:p w:rsidR="004A6A2E" w:rsidRDefault="004A6A2E" w:rsidP="004B345D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20"/>
              </w:tabs>
              <w:suppressAutoHyphens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 xml:space="preserve">ISCRIZIONE ALL’ALBO PROFESSIONALE DEI MEDICI CHIRURGHI DELLA PROVINCIA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NUORO IL 05/07/2002</w:t>
            </w:r>
          </w:p>
          <w:p w:rsidR="004A6A2E" w:rsidRDefault="004A6A2E" w:rsidP="004B345D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20"/>
              </w:tabs>
              <w:suppressAutoHyphens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 xml:space="preserve">SPECIALIZZAZIONE IN CHIRURGIA GENERALE   INDIRIZZO CHIRURGIA D'URGENZA </w:t>
            </w:r>
            <w:r w:rsidR="00651415">
              <w:rPr>
                <w:rFonts w:cs="Tahoma"/>
                <w:lang/>
              </w:rPr>
              <w:t xml:space="preserve">- </w:t>
            </w:r>
            <w:r>
              <w:rPr>
                <w:rFonts w:cs="Tahoma"/>
                <w:lang/>
              </w:rPr>
              <w:t xml:space="preserve">UNIVERSITA'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MEDI</w:t>
            </w:r>
            <w:r w:rsidR="00651415">
              <w:rPr>
                <w:rFonts w:cs="Tahoma"/>
                <w:lang/>
              </w:rPr>
              <w:t xml:space="preserve">CINA E CHIRURGIA  </w:t>
            </w:r>
            <w:proofErr w:type="spellStart"/>
            <w:r w:rsidR="00651415">
              <w:rPr>
                <w:rFonts w:cs="Tahoma"/>
                <w:lang/>
              </w:rPr>
              <w:t>DI</w:t>
            </w:r>
            <w:proofErr w:type="spellEnd"/>
            <w:r w:rsidR="00651415">
              <w:rPr>
                <w:rFonts w:cs="Tahoma"/>
                <w:lang/>
              </w:rPr>
              <w:t xml:space="preserve"> SASSARI  - </w:t>
            </w:r>
            <w:r>
              <w:rPr>
                <w:rFonts w:cs="Tahoma"/>
                <w:lang/>
              </w:rPr>
              <w:t xml:space="preserve">  6 NOVEMBRE 2007 (MASSIMO DEI VOTI )</w:t>
            </w:r>
          </w:p>
          <w:p w:rsidR="004A6A2E" w:rsidRDefault="004A6A2E" w:rsidP="004B345D"/>
          <w:p w:rsidR="004A6A2E" w:rsidRPr="00B91F74" w:rsidRDefault="004A6A2E" w:rsidP="004B345D">
            <w:pPr>
              <w:rPr>
                <w:b/>
              </w:rPr>
            </w:pPr>
            <w:r>
              <w:t xml:space="preserve"> </w:t>
            </w:r>
          </w:p>
          <w:p w:rsidR="004A6A2E" w:rsidRPr="00B91F74" w:rsidRDefault="004A6A2E" w:rsidP="004B345D">
            <w:pPr>
              <w:rPr>
                <w:b/>
              </w:rPr>
            </w:pPr>
            <w:r w:rsidRPr="00B91F74">
              <w:rPr>
                <w:b/>
              </w:rPr>
              <w:t xml:space="preserve">AGGIORNAMENTO E FORMAZIONE </w:t>
            </w:r>
          </w:p>
          <w:p w:rsidR="004A6A2E" w:rsidRDefault="004A6A2E" w:rsidP="004B345D">
            <w:pPr>
              <w:rPr>
                <w:rFonts w:cs="Tahoma"/>
                <w:b/>
                <w:lang/>
              </w:rPr>
            </w:pPr>
          </w:p>
          <w:p w:rsidR="004A6A2E" w:rsidRDefault="004A6A2E" w:rsidP="004B345D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 xml:space="preserve">CONVEGNO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CHIRURGIA TORACICA – SASSARI 3 OTTOBRE 2002</w:t>
            </w:r>
          </w:p>
          <w:p w:rsidR="004A6A2E" w:rsidRDefault="004A6A2E" w:rsidP="004B345D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 xml:space="preserve">MEETING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AGGIORNAMENTO CHIRURGICO PER SPECIALIZZANDI</w:t>
            </w:r>
          </w:p>
          <w:p w:rsidR="004A6A2E" w:rsidRDefault="004A6A2E" w:rsidP="004B345D">
            <w:pPr>
              <w:ind w:left="360"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 xml:space="preserve">   “ RICERCHE E CHIRURGIA” SASSARI -17 MAGGIO 2002</w:t>
            </w:r>
          </w:p>
          <w:p w:rsidR="004A6A2E" w:rsidRDefault="004A6A2E" w:rsidP="004B345D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>“SFIDE IN CHIRURGIA ADDOMINALE . CHE FARE ?” FERRARA -23-24 OTTOBRE 2003</w:t>
            </w:r>
          </w:p>
          <w:p w:rsidR="004A6A2E" w:rsidRDefault="004A6A2E" w:rsidP="004B345D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>“BIOETICA : TRA SCIENZA E DIRITTO “, II EDIZIONE – TUTELA DELLA PERSONA A 50 ANNI DALLA SCOPERTA DEL DNA – NUORO 31 OTTOBRE , 1 NOVEMBRE 2003</w:t>
            </w:r>
          </w:p>
          <w:p w:rsidR="004A6A2E" w:rsidRDefault="004A6A2E" w:rsidP="004B345D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 xml:space="preserve">MEETING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AGGIORNAMENTO CHIRURGICO PER SPECIALIZZANDI  “ LITHIASE BILIAIRE : LES COMPLICATIONS ET LE TRAITEMENT “ SASSARI  - 26  GIUGNO 2003</w:t>
            </w:r>
          </w:p>
          <w:p w:rsidR="004A6A2E" w:rsidRDefault="004A6A2E" w:rsidP="004B345D">
            <w:pPr>
              <w:ind w:left="360"/>
              <w:rPr>
                <w:rFonts w:cs="Tahoma"/>
                <w:lang/>
              </w:rPr>
            </w:pPr>
          </w:p>
          <w:p w:rsidR="004A6A2E" w:rsidRDefault="004A6A2E" w:rsidP="004B345D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 xml:space="preserve">VII CONGRESSO REGIONALE </w:t>
            </w:r>
            <w:proofErr w:type="spellStart"/>
            <w:r>
              <w:rPr>
                <w:rFonts w:cs="Tahoma"/>
                <w:lang/>
              </w:rPr>
              <w:t>A.C.O.I</w:t>
            </w:r>
            <w:proofErr w:type="spellEnd"/>
            <w:r>
              <w:rPr>
                <w:rFonts w:cs="Tahoma"/>
                <w:lang/>
              </w:rPr>
              <w:t xml:space="preserve"> ( ASSOCIAZIONE CHIRURGHI OSPEDALIERI ITALIANI ) – ALGHERO 12-13 SETTEMBRE 2003</w:t>
            </w:r>
          </w:p>
          <w:p w:rsidR="004A6A2E" w:rsidRDefault="004A6A2E" w:rsidP="004B345D"/>
          <w:p w:rsidR="004A6A2E" w:rsidRDefault="004A6A2E" w:rsidP="004B345D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 xml:space="preserve">CORSO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AGGIORNAMENTO SULLE MALATTIE INFIAMMATORIE CRONICHE INTESTINALI – SASSARI 18 DICEMBRE 2004</w:t>
            </w:r>
          </w:p>
          <w:p w:rsidR="004A6A2E" w:rsidRDefault="004A6A2E" w:rsidP="004B345D"/>
          <w:p w:rsidR="004A6A2E" w:rsidRDefault="004A6A2E" w:rsidP="004B345D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 xml:space="preserve">CONVEGNO PRELIEVI E TRAPIANTI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RENE ALL’OSPEDALE MAGGIORE POLICLINICO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MILANO – MILANO 22 MAGGIO 2004</w:t>
            </w:r>
          </w:p>
          <w:p w:rsidR="004A6A2E" w:rsidRDefault="004A6A2E" w:rsidP="004B345D"/>
          <w:p w:rsidR="004A6A2E" w:rsidRDefault="004A6A2E" w:rsidP="004B345D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>INCONTRO MONOTEMATICO : LE EMERGENZE VASCOLARI – PREMIO DOMENICO BERTINI – FIRENZE 3-4 GIUGNO 2004</w:t>
            </w:r>
          </w:p>
          <w:p w:rsidR="004A6A2E" w:rsidRDefault="004A6A2E" w:rsidP="004B345D"/>
          <w:p w:rsidR="004A6A2E" w:rsidRDefault="004A6A2E" w:rsidP="004B345D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 xml:space="preserve">VIII CONGRESSO REGIONALE </w:t>
            </w:r>
            <w:proofErr w:type="spellStart"/>
            <w:r>
              <w:rPr>
                <w:rFonts w:cs="Tahoma"/>
                <w:lang/>
              </w:rPr>
              <w:t>A.C.O.I</w:t>
            </w:r>
            <w:proofErr w:type="spellEnd"/>
            <w:r>
              <w:rPr>
                <w:rFonts w:cs="Tahoma"/>
                <w:lang/>
              </w:rPr>
              <w:t xml:space="preserve"> – TEMPIO-PAUSANIA 17-18 SETTEMBRE 2004</w:t>
            </w:r>
          </w:p>
          <w:p w:rsidR="004A6A2E" w:rsidRDefault="004A6A2E" w:rsidP="004B345D"/>
          <w:p w:rsidR="004A6A2E" w:rsidRDefault="004A6A2E" w:rsidP="004B345D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proofErr w:type="spellStart"/>
            <w:r>
              <w:rPr>
                <w:rFonts w:cs="Tahoma"/>
                <w:lang/>
              </w:rPr>
              <w:t>XXVIII</w:t>
            </w:r>
            <w:proofErr w:type="spellEnd"/>
            <w:r>
              <w:rPr>
                <w:rFonts w:cs="Tahoma"/>
                <w:lang/>
              </w:rPr>
              <w:t xml:space="preserve"> CONGRESSO NAZIONALE DELLA SOCIETA’ ITALIANA TRAPIANTI D’ORGANO </w:t>
            </w:r>
            <w:proofErr w:type="spellStart"/>
            <w:r>
              <w:rPr>
                <w:rFonts w:cs="Tahoma"/>
                <w:lang/>
              </w:rPr>
              <w:t>S.I.T.O.</w:t>
            </w:r>
            <w:proofErr w:type="spellEnd"/>
            <w:r>
              <w:rPr>
                <w:rFonts w:cs="Tahoma"/>
                <w:lang/>
              </w:rPr>
              <w:t xml:space="preserve"> – ROMA 21-23 NOVEMBRE 2004</w:t>
            </w:r>
          </w:p>
          <w:p w:rsidR="004A6A2E" w:rsidRDefault="004A6A2E" w:rsidP="004B345D"/>
          <w:p w:rsidR="004A6A2E" w:rsidRDefault="004A6A2E" w:rsidP="004B345D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 xml:space="preserve">IX CONGRESSO REGIONALE </w:t>
            </w:r>
            <w:proofErr w:type="spellStart"/>
            <w:r>
              <w:rPr>
                <w:rFonts w:cs="Tahoma"/>
                <w:lang/>
              </w:rPr>
              <w:t>A.C.O.I.</w:t>
            </w:r>
            <w:proofErr w:type="spellEnd"/>
            <w:r>
              <w:rPr>
                <w:rFonts w:cs="Tahoma"/>
                <w:lang/>
              </w:rPr>
              <w:t xml:space="preserve"> – SARDEGNA- SASSARI 09-10- SETTEMBRE 2005</w:t>
            </w:r>
          </w:p>
          <w:p w:rsidR="004A6A2E" w:rsidRDefault="004A6A2E" w:rsidP="004B345D"/>
          <w:p w:rsidR="004A6A2E" w:rsidRDefault="004A6A2E" w:rsidP="004B345D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>X CONGRESSO REGIONALE ACOI SARDEGNA – GUSPINI  09 – 10 GIUGNO 2006</w:t>
            </w:r>
          </w:p>
          <w:p w:rsidR="004A6A2E" w:rsidRDefault="004A6A2E" w:rsidP="004B345D"/>
          <w:p w:rsidR="004A6A2E" w:rsidRDefault="004A6A2E" w:rsidP="004B345D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 w:val="en-GB"/>
              </w:rPr>
            </w:pPr>
            <w:r>
              <w:rPr>
                <w:rFonts w:cs="Tahoma"/>
                <w:lang w:val="en-GB"/>
              </w:rPr>
              <w:t xml:space="preserve">ATLS STUDENT COURSE OF THE AMERICAN COLLEGE OF SURGEONS-  CENTRO DI FORMAZIONE REGIONALE VILLEGGIO </w:t>
            </w:r>
            <w:r>
              <w:rPr>
                <w:rFonts w:cs="Tahoma"/>
                <w:lang w:val="en-GB"/>
              </w:rPr>
              <w:lastRenderedPageBreak/>
              <w:t>SAN CAMILLO –SASSARI-</w:t>
            </w:r>
          </w:p>
          <w:p w:rsidR="004A6A2E" w:rsidRDefault="004A6A2E" w:rsidP="004B345D">
            <w:pPr>
              <w:ind w:left="360"/>
              <w:rPr>
                <w:rFonts w:cs="Tahoma"/>
                <w:b/>
                <w:lang/>
              </w:rPr>
            </w:pPr>
            <w:r>
              <w:rPr>
                <w:rFonts w:cs="Tahoma"/>
                <w:lang/>
              </w:rPr>
              <w:t xml:space="preserve">     13-17 GIUGNO 2007 </w:t>
            </w:r>
            <w:r>
              <w:rPr>
                <w:rFonts w:cs="Tahoma"/>
                <w:b/>
                <w:lang/>
              </w:rPr>
              <w:t>( PARTE CHIRURGICA  PRATICA -23 CREDITI FORMATIVI)</w:t>
            </w:r>
          </w:p>
          <w:p w:rsidR="004A6A2E" w:rsidRDefault="004A6A2E" w:rsidP="004B345D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b/>
                <w:lang/>
              </w:rPr>
            </w:pPr>
            <w:r>
              <w:rPr>
                <w:rFonts w:cs="Tahoma"/>
                <w:lang/>
              </w:rPr>
              <w:t xml:space="preserve">CORSO BLS-D – SASSARI 21 SETTEMBRE 2007-11-08 </w:t>
            </w:r>
            <w:r>
              <w:rPr>
                <w:rFonts w:cs="Tahoma"/>
                <w:b/>
                <w:lang/>
              </w:rPr>
              <w:t>( 4 CREDITI FORMATIVI )</w:t>
            </w:r>
          </w:p>
          <w:p w:rsidR="004A6A2E" w:rsidRDefault="004A6A2E" w:rsidP="004B345D">
            <w:pPr>
              <w:tabs>
                <w:tab w:val="left" w:pos="720"/>
              </w:tabs>
              <w:ind w:left="284"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 xml:space="preserve">ATTUALITA’ E PROSPETTIVE IN TEMA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TRAPIANTO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RENE DA DONATORE VIVENTE E </w:t>
            </w:r>
            <w:proofErr w:type="spellStart"/>
            <w:r>
              <w:rPr>
                <w:rFonts w:cs="Tahoma"/>
                <w:lang/>
              </w:rPr>
              <w:t>DI</w:t>
            </w:r>
            <w:proofErr w:type="spellEnd"/>
            <w:r>
              <w:rPr>
                <w:rFonts w:cs="Tahoma"/>
                <w:lang/>
              </w:rPr>
              <w:t xml:space="preserve"> TRAPIANTO DEL PANCREAS ,  MILANO , 14-15 NOVEMBRE 2007</w:t>
            </w:r>
          </w:p>
          <w:p w:rsidR="004A6A2E" w:rsidRDefault="004A6A2E" w:rsidP="004B345D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>“ IL PRELIEVO MULTIORGANO “ (  FITOT-CENTRO NAZIONALE TRAPIANTI )</w:t>
            </w:r>
          </w:p>
          <w:p w:rsidR="004A6A2E" w:rsidRDefault="004A6A2E" w:rsidP="004B345D">
            <w:pPr>
              <w:ind w:left="720"/>
              <w:rPr>
                <w:rFonts w:cs="Tahoma"/>
                <w:b/>
                <w:lang/>
              </w:rPr>
            </w:pPr>
            <w:r>
              <w:rPr>
                <w:rFonts w:cs="Tahoma"/>
                <w:b/>
                <w:lang/>
              </w:rPr>
              <w:t>( PARTE CHIRURGICA PRATICA )</w:t>
            </w:r>
            <w:r>
              <w:rPr>
                <w:rFonts w:cs="Tahoma"/>
                <w:lang/>
              </w:rPr>
              <w:t xml:space="preserve"> -  PADOVA -  6-7 DICEMBRE 2007 – </w:t>
            </w:r>
            <w:r>
              <w:rPr>
                <w:rFonts w:cs="Tahoma"/>
                <w:b/>
                <w:lang/>
              </w:rPr>
              <w:t>( 11 crediti formativi )</w:t>
            </w:r>
          </w:p>
          <w:p w:rsidR="004A6A2E" w:rsidRPr="009E2A68" w:rsidRDefault="004A6A2E" w:rsidP="004B345D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CORSO BLS-D </w:t>
            </w:r>
            <w:proofErr w:type="spellStart"/>
            <w:r w:rsidRPr="00FF7467">
              <w:rPr>
                <w:rFonts w:cs="Tahoma"/>
                <w:lang/>
              </w:rPr>
              <w:t>–NUORO</w:t>
            </w:r>
            <w:proofErr w:type="spellEnd"/>
            <w:r w:rsidRPr="00FF7467">
              <w:rPr>
                <w:rFonts w:cs="Tahoma"/>
                <w:lang/>
              </w:rPr>
              <w:t xml:space="preserve"> 18 NOVEMBRE 2008  </w:t>
            </w:r>
          </w:p>
          <w:p w:rsidR="004A6A2E" w:rsidRPr="00FF7467" w:rsidRDefault="004A6A2E" w:rsidP="004B345D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CORSO PBLS-D- NUORO 28 NOVEMBRE 2008 </w:t>
            </w:r>
          </w:p>
          <w:p w:rsidR="004A6A2E" w:rsidRPr="00FF7467" w:rsidRDefault="004A6A2E" w:rsidP="004B345D">
            <w:pPr>
              <w:numPr>
                <w:ilvl w:val="1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MASTER  </w:t>
            </w:r>
            <w:proofErr w:type="spellStart"/>
            <w:r w:rsidRPr="00FF7467">
              <w:rPr>
                <w:rFonts w:cs="Tahoma"/>
                <w:lang/>
              </w:rPr>
              <w:t>A.C.O.I</w:t>
            </w:r>
            <w:proofErr w:type="spellEnd"/>
            <w:r w:rsidRPr="00FF7467">
              <w:rPr>
                <w:rFonts w:cs="Tahoma"/>
                <w:lang/>
              </w:rPr>
              <w:t xml:space="preserve"> IN CHIRURGIA EPATICA AVANZATA – OSP. MAURIZIANO –       TORINO  2009 – ( ISTITUTO TUMORI </w:t>
            </w:r>
            <w:proofErr w:type="spellStart"/>
            <w:r w:rsidRPr="00FF7467">
              <w:rPr>
                <w:rFonts w:cs="Tahoma"/>
                <w:lang/>
              </w:rPr>
              <w:t>DI</w:t>
            </w:r>
            <w:proofErr w:type="spellEnd"/>
            <w:r w:rsidRPr="00FF7467">
              <w:rPr>
                <w:rFonts w:cs="Tahoma"/>
                <w:lang/>
              </w:rPr>
              <w:t xml:space="preserve"> MILANO) </w:t>
            </w:r>
            <w:proofErr w:type="spellStart"/>
            <w:r w:rsidRPr="00FF7467">
              <w:rPr>
                <w:rFonts w:cs="Tahoma"/>
                <w:lang/>
              </w:rPr>
              <w:t>-Resp</w:t>
            </w:r>
            <w:proofErr w:type="spellEnd"/>
            <w:r w:rsidRPr="00FF7467">
              <w:rPr>
                <w:rFonts w:cs="Tahoma"/>
                <w:lang/>
              </w:rPr>
              <w:t xml:space="preserve">. </w:t>
            </w:r>
            <w:proofErr w:type="spellStart"/>
            <w:r w:rsidRPr="00FF7467">
              <w:rPr>
                <w:rFonts w:cs="Tahoma"/>
                <w:lang/>
              </w:rPr>
              <w:t>Prof.L.Capussotti</w:t>
            </w:r>
            <w:proofErr w:type="spellEnd"/>
            <w:r w:rsidRPr="00FF7467">
              <w:rPr>
                <w:rFonts w:cs="Tahoma"/>
                <w:lang/>
              </w:rPr>
              <w:t xml:space="preserve">  </w:t>
            </w:r>
          </w:p>
          <w:p w:rsidR="004A6A2E" w:rsidRPr="00FF7467" w:rsidRDefault="004A6A2E" w:rsidP="004B345D">
            <w:pPr>
              <w:tabs>
                <w:tab w:val="left" w:pos="644"/>
              </w:tabs>
              <w:ind w:left="644"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>( 50 ECM)</w:t>
            </w:r>
          </w:p>
          <w:p w:rsidR="004A6A2E" w:rsidRPr="00FF7467" w:rsidRDefault="004A6A2E" w:rsidP="004B345D">
            <w:pPr>
              <w:ind w:left="644"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>“QUALITA’ E SICUREZZA DELLE CURE . LA GESTIONE DEL RISCHIO CLINICO , METODOLOGIA E STRUMENTI “ NUORO 14 -15 MARZO 2011</w:t>
            </w:r>
          </w:p>
          <w:p w:rsidR="004A6A2E" w:rsidRPr="00FF7467" w:rsidRDefault="004A6A2E" w:rsidP="004B345D">
            <w:pPr>
              <w:ind w:left="644"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 (22 CREDITI FORMATIVI ) </w:t>
            </w:r>
            <w:proofErr w:type="spellStart"/>
            <w:r w:rsidRPr="00FF7467">
              <w:rPr>
                <w:rFonts w:cs="Tahoma"/>
                <w:lang/>
              </w:rPr>
              <w:t>–CORSO</w:t>
            </w:r>
            <w:proofErr w:type="spellEnd"/>
            <w:r w:rsidRPr="00FF7467">
              <w:rPr>
                <w:rFonts w:cs="Tahoma"/>
                <w:lang/>
              </w:rPr>
              <w:t xml:space="preserve"> ASL </w:t>
            </w:r>
          </w:p>
          <w:p w:rsidR="004A6A2E" w:rsidRPr="00FF7467" w:rsidRDefault="004A6A2E" w:rsidP="004B345D">
            <w:pPr>
              <w:numPr>
                <w:ilvl w:val="1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CORSO </w:t>
            </w:r>
            <w:proofErr w:type="spellStart"/>
            <w:r w:rsidRPr="00FF7467">
              <w:rPr>
                <w:rFonts w:cs="Tahoma"/>
                <w:lang/>
              </w:rPr>
              <w:t>DI</w:t>
            </w:r>
            <w:proofErr w:type="spellEnd"/>
            <w:r w:rsidRPr="00FF7467">
              <w:rPr>
                <w:rFonts w:cs="Tahoma"/>
                <w:lang/>
              </w:rPr>
              <w:t xml:space="preserve"> ECOGRAFIA CLINICA IN EMERGENZA-URGENZA </w:t>
            </w:r>
            <w:proofErr w:type="spellStart"/>
            <w:r w:rsidRPr="00FF7467">
              <w:rPr>
                <w:rFonts w:cs="Tahoma"/>
                <w:lang/>
              </w:rPr>
              <w:t>–CORSO</w:t>
            </w:r>
            <w:proofErr w:type="spellEnd"/>
            <w:r w:rsidRPr="00FF7467">
              <w:rPr>
                <w:rFonts w:cs="Tahoma"/>
                <w:lang/>
              </w:rPr>
              <w:t xml:space="preserve"> BASE ASL NUORO (CORSO AZIENDALE ) NUORO 21-22 MARZO 2011 </w:t>
            </w:r>
          </w:p>
          <w:p w:rsidR="004A6A2E" w:rsidRPr="00FF7467" w:rsidRDefault="004A6A2E" w:rsidP="004B345D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 w:val="en-US"/>
              </w:rPr>
            </w:pPr>
            <w:r w:rsidRPr="00FF7467">
              <w:rPr>
                <w:rFonts w:cs="Tahoma"/>
                <w:lang w:val="en-US"/>
              </w:rPr>
              <w:t>CORSO ALS- ADVANCED LIFE SUPPORT – NUORO 11-12-13 APRILE  2011</w:t>
            </w:r>
          </w:p>
          <w:p w:rsidR="004A6A2E" w:rsidRPr="00FF7467" w:rsidRDefault="004A6A2E" w:rsidP="004B345D">
            <w:pPr>
              <w:tabs>
                <w:tab w:val="left" w:pos="720"/>
              </w:tabs>
              <w:ind w:left="284"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>( 37 CREDITI FORMATIVI )</w:t>
            </w:r>
          </w:p>
          <w:p w:rsidR="004A6A2E" w:rsidRPr="00FF7467" w:rsidRDefault="004A6A2E" w:rsidP="004B345D">
            <w:pPr>
              <w:numPr>
                <w:ilvl w:val="1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 w:val="en-GB"/>
              </w:rPr>
            </w:pPr>
            <w:r w:rsidRPr="00FF7467">
              <w:rPr>
                <w:rFonts w:cs="Tahoma"/>
                <w:lang w:val="en-US"/>
              </w:rPr>
              <w:t>CORSO PTC- P</w:t>
            </w:r>
            <w:r w:rsidRPr="00FF7467">
              <w:rPr>
                <w:rFonts w:cs="Tahoma"/>
                <w:lang w:val="en-GB"/>
              </w:rPr>
              <w:t xml:space="preserve">REHOSPITAL TRAUMA CARE – ADVANCED – </w:t>
            </w:r>
          </w:p>
          <w:p w:rsidR="004A6A2E" w:rsidRPr="00FF7467" w:rsidRDefault="004A6A2E" w:rsidP="004B345D">
            <w:pPr>
              <w:tabs>
                <w:tab w:val="left" w:pos="720"/>
              </w:tabs>
              <w:rPr>
                <w:rFonts w:cs="Tahoma"/>
                <w:lang/>
              </w:rPr>
            </w:pPr>
            <w:r w:rsidRPr="00FF7467">
              <w:rPr>
                <w:rFonts w:cs="Tahoma"/>
                <w:lang w:val="en-US"/>
              </w:rPr>
              <w:t xml:space="preserve">           </w:t>
            </w:r>
            <w:r w:rsidRPr="00FF7467">
              <w:rPr>
                <w:rFonts w:cs="Tahoma"/>
                <w:lang/>
              </w:rPr>
              <w:t>NUORO  30 MAGGIO  - 01 GIUGNO 2011 ( 35 CREDITI FORMATIVI )</w:t>
            </w:r>
          </w:p>
          <w:p w:rsidR="004A6A2E" w:rsidRPr="00FF7467" w:rsidRDefault="004A6A2E" w:rsidP="004B345D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MASTER </w:t>
            </w:r>
            <w:proofErr w:type="spellStart"/>
            <w:r w:rsidRPr="00FF7467">
              <w:rPr>
                <w:rFonts w:cs="Tahoma"/>
                <w:lang/>
              </w:rPr>
              <w:t>DI</w:t>
            </w:r>
            <w:proofErr w:type="spellEnd"/>
            <w:r w:rsidRPr="00FF7467">
              <w:rPr>
                <w:rFonts w:cs="Tahoma"/>
                <w:lang/>
              </w:rPr>
              <w:t xml:space="preserve"> CHIRURGIA LAPAROSCOPICA 20-23 NOVEMBRE 2011 </w:t>
            </w:r>
            <w:proofErr w:type="spellStart"/>
            <w:r w:rsidRPr="00FF7467">
              <w:rPr>
                <w:rFonts w:cs="Tahoma"/>
                <w:lang/>
              </w:rPr>
              <w:t>–TUTTLINGEN</w:t>
            </w:r>
            <w:proofErr w:type="spellEnd"/>
            <w:r w:rsidRPr="00FF7467">
              <w:rPr>
                <w:rFonts w:cs="Tahoma"/>
                <w:lang/>
              </w:rPr>
              <w:t xml:space="preserve">  </w:t>
            </w:r>
          </w:p>
          <w:p w:rsidR="004A6A2E" w:rsidRPr="00FF7467" w:rsidRDefault="004A6A2E" w:rsidP="004B345D">
            <w:pPr>
              <w:numPr>
                <w:ilvl w:val="1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LA GESTIONE DELLE VIE AEREE IN EMERGENZA -21/01/2012 </w:t>
            </w:r>
            <w:proofErr w:type="spellStart"/>
            <w:r w:rsidRPr="00FF7467">
              <w:rPr>
                <w:rFonts w:cs="Tahoma"/>
                <w:lang/>
              </w:rPr>
              <w:t>–NUORO</w:t>
            </w:r>
            <w:proofErr w:type="spellEnd"/>
            <w:r w:rsidRPr="00FF7467">
              <w:rPr>
                <w:rFonts w:cs="Tahoma"/>
                <w:lang/>
              </w:rPr>
              <w:t xml:space="preserve"> – CORSO ASL (15 ECM)</w:t>
            </w:r>
          </w:p>
          <w:p w:rsidR="004A6A2E" w:rsidRPr="00FF7467" w:rsidRDefault="004A6A2E" w:rsidP="004B345D">
            <w:pPr>
              <w:numPr>
                <w:ilvl w:val="1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“TRAUMA PEDIATRICO  “ AILUN </w:t>
            </w:r>
            <w:proofErr w:type="spellStart"/>
            <w:r w:rsidRPr="00FF7467">
              <w:rPr>
                <w:rFonts w:cs="Tahoma"/>
                <w:lang/>
              </w:rPr>
              <w:t>–SIMANNU</w:t>
            </w:r>
            <w:proofErr w:type="spellEnd"/>
            <w:r w:rsidRPr="00FF7467">
              <w:rPr>
                <w:rFonts w:cs="Tahoma"/>
                <w:lang/>
              </w:rPr>
              <w:t xml:space="preserve"> </w:t>
            </w:r>
            <w:proofErr w:type="spellStart"/>
            <w:r w:rsidRPr="00FF7467">
              <w:rPr>
                <w:rFonts w:cs="Tahoma"/>
                <w:lang/>
              </w:rPr>
              <w:t>–NUORO</w:t>
            </w:r>
            <w:proofErr w:type="spellEnd"/>
            <w:r w:rsidRPr="00FF7467">
              <w:rPr>
                <w:rFonts w:cs="Tahoma"/>
                <w:lang/>
              </w:rPr>
              <w:t xml:space="preserve"> -2012 </w:t>
            </w:r>
          </w:p>
          <w:p w:rsidR="004A6A2E" w:rsidRPr="00FF7467" w:rsidRDefault="004A6A2E" w:rsidP="004B345D">
            <w:pPr>
              <w:numPr>
                <w:ilvl w:val="1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 CORSO </w:t>
            </w:r>
            <w:proofErr w:type="spellStart"/>
            <w:r w:rsidRPr="00FF7467">
              <w:rPr>
                <w:rFonts w:cs="Tahoma"/>
                <w:lang/>
              </w:rPr>
              <w:t>DI</w:t>
            </w:r>
            <w:proofErr w:type="spellEnd"/>
            <w:r w:rsidRPr="00FF7467">
              <w:rPr>
                <w:rFonts w:cs="Tahoma"/>
                <w:lang/>
              </w:rPr>
              <w:t xml:space="preserve"> CHIRURGIA LAPAROSCOPICA AVANZATA  :TUTTLINGEN -GERMANIA  24-27 GIUGNO 2012</w:t>
            </w:r>
          </w:p>
          <w:p w:rsidR="004A6A2E" w:rsidRPr="00FF7467" w:rsidRDefault="004A6A2E" w:rsidP="004B345D">
            <w:pPr>
              <w:numPr>
                <w:ilvl w:val="1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CORSO TEORICO PRATICO PER GIOVANI CHIRURGHI – LA REALIZZAZIONE CHIRURGICA DELLE ENTEROSTOMIE: ASPETTI TECNICI E BUONA PRASSI </w:t>
            </w:r>
          </w:p>
          <w:p w:rsidR="004A6A2E" w:rsidRPr="00FF7467" w:rsidRDefault="004A6A2E" w:rsidP="004B345D">
            <w:pPr>
              <w:tabs>
                <w:tab w:val="left" w:pos="720"/>
              </w:tabs>
              <w:ind w:left="644"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5 OTTOBRE 2012 MONTESILVANO  (CORSO AIOSS) </w:t>
            </w:r>
          </w:p>
          <w:p w:rsidR="004A6A2E" w:rsidRPr="00FF7467" w:rsidRDefault="004A6A2E" w:rsidP="004B345D">
            <w:pPr>
              <w:numPr>
                <w:ilvl w:val="1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CORSO </w:t>
            </w:r>
            <w:proofErr w:type="spellStart"/>
            <w:r w:rsidRPr="00FF7467">
              <w:rPr>
                <w:rFonts w:cs="Tahoma"/>
                <w:lang/>
              </w:rPr>
              <w:t>DI</w:t>
            </w:r>
            <w:proofErr w:type="spellEnd"/>
            <w:r w:rsidRPr="00FF7467">
              <w:rPr>
                <w:rFonts w:cs="Tahoma"/>
                <w:lang/>
              </w:rPr>
              <w:t xml:space="preserve"> FORMAZIONE AZIENDALE  SULLA SICUREZZA SUL LAVORO – NUORO DICEMBRE 2012</w:t>
            </w:r>
          </w:p>
          <w:p w:rsidR="004A6A2E" w:rsidRPr="00FF7467" w:rsidRDefault="004A6A2E" w:rsidP="004B345D">
            <w:pPr>
              <w:numPr>
                <w:ilvl w:val="1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CORSO  AZIENDALE ANTIINCENDIO  -NUORO – DICEMBRE 2012 </w:t>
            </w:r>
          </w:p>
          <w:p w:rsidR="004A6A2E" w:rsidRPr="00FF7467" w:rsidRDefault="004A6A2E" w:rsidP="004B345D">
            <w:pPr>
              <w:numPr>
                <w:ilvl w:val="1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CORSO SIMEU: POSIZIONAMENTO ECOGUIDATO ACCESSI VASCOLARI PERIFERICI E CENTRALI – 6 OTTOBRE 2013 ORISTANO </w:t>
            </w:r>
          </w:p>
          <w:p w:rsidR="004A6A2E" w:rsidRPr="00FF7467" w:rsidRDefault="004A6A2E" w:rsidP="004B345D">
            <w:pPr>
              <w:numPr>
                <w:ilvl w:val="1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>CORSO SIMANNU NUORO: POSIZIONAMENTO ECOGUIDATO CVC –  NUORO-</w:t>
            </w:r>
          </w:p>
          <w:p w:rsidR="004A6A2E" w:rsidRPr="00FF7467" w:rsidRDefault="004A6A2E" w:rsidP="004B345D">
            <w:pPr>
              <w:tabs>
                <w:tab w:val="left" w:pos="644"/>
                <w:tab w:val="left" w:pos="720"/>
              </w:tabs>
              <w:ind w:left="644"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>DICEMBRE2013</w:t>
            </w:r>
          </w:p>
          <w:p w:rsidR="004A6A2E" w:rsidRPr="00FF7467" w:rsidRDefault="004A6A2E" w:rsidP="004B345D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>CORSO AZIENDALE PBLSD – DICEMBRE 2013 NUORO</w:t>
            </w:r>
          </w:p>
          <w:p w:rsidR="004A6A2E" w:rsidRPr="00FF7467" w:rsidRDefault="004A6A2E" w:rsidP="004B345D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>CORSO AZIENDALE ALS RETRAIN – 20 MAGGIO 2014</w:t>
            </w:r>
          </w:p>
          <w:p w:rsidR="004A6A2E" w:rsidRPr="00FF7467" w:rsidRDefault="004A6A2E" w:rsidP="004B345D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CORSO </w:t>
            </w:r>
            <w:proofErr w:type="spellStart"/>
            <w:r w:rsidRPr="00FF7467">
              <w:rPr>
                <w:rFonts w:cs="Tahoma"/>
                <w:lang/>
              </w:rPr>
              <w:t>DI</w:t>
            </w:r>
            <w:proofErr w:type="spellEnd"/>
            <w:r w:rsidRPr="00FF7467">
              <w:rPr>
                <w:rFonts w:cs="Tahoma"/>
                <w:lang/>
              </w:rPr>
              <w:t xml:space="preserve"> AGGIORNAMENTO : OVERVIEW ON CRC  - NUORO  11 OTTOBRE 2014 </w:t>
            </w:r>
          </w:p>
          <w:p w:rsidR="004A6A2E" w:rsidRPr="00FF7467" w:rsidRDefault="004A6A2E" w:rsidP="004B345D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CORSO </w:t>
            </w:r>
            <w:proofErr w:type="spellStart"/>
            <w:r w:rsidRPr="00FF7467">
              <w:rPr>
                <w:rFonts w:cs="Tahoma"/>
                <w:lang/>
              </w:rPr>
              <w:t>DI</w:t>
            </w:r>
            <w:proofErr w:type="spellEnd"/>
            <w:r w:rsidRPr="00FF7467">
              <w:rPr>
                <w:rFonts w:cs="Tahoma"/>
                <w:lang/>
              </w:rPr>
              <w:t xml:space="preserve"> ECOGRAFIA  EPATICA INRAOPERATORIA  - TORINO  Ospedale Mauriziano  27-29 OTTOBRE 2014 </w:t>
            </w:r>
          </w:p>
          <w:p w:rsidR="004A6A2E" w:rsidRPr="00FF7467" w:rsidRDefault="004A6A2E" w:rsidP="004B345D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CONVEGNO : ECHINOCOCCOSI CISTICA: STATO DELL’ARTE , PIANI </w:t>
            </w:r>
            <w:proofErr w:type="spellStart"/>
            <w:r w:rsidRPr="00FF7467">
              <w:rPr>
                <w:rFonts w:cs="Tahoma"/>
                <w:lang/>
              </w:rPr>
              <w:t>DI</w:t>
            </w:r>
            <w:proofErr w:type="spellEnd"/>
            <w:r w:rsidRPr="00FF7467">
              <w:rPr>
                <w:rFonts w:cs="Tahoma"/>
                <w:lang/>
              </w:rPr>
              <w:t xml:space="preserve"> INTERVENTO SUL TERRITORIO ED OBIETTIVI FUTURI – NUORO  28 NOVEMRE 2014</w:t>
            </w:r>
          </w:p>
          <w:p w:rsidR="004A6A2E" w:rsidRPr="00FF7467" w:rsidRDefault="004A6A2E" w:rsidP="004B345D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CORSO : ADVANCES IN SENOLOGY </w:t>
            </w:r>
            <w:proofErr w:type="spellStart"/>
            <w:r w:rsidRPr="00FF7467">
              <w:rPr>
                <w:rFonts w:cs="Tahoma"/>
                <w:lang/>
              </w:rPr>
              <w:t>–CAGLIARI</w:t>
            </w:r>
            <w:proofErr w:type="spellEnd"/>
            <w:r w:rsidRPr="00FF7467">
              <w:rPr>
                <w:rFonts w:cs="Tahoma"/>
                <w:lang/>
              </w:rPr>
              <w:t xml:space="preserve"> 6 MARZO 2015 </w:t>
            </w:r>
          </w:p>
          <w:p w:rsidR="004A6A2E" w:rsidRPr="00FF7467" w:rsidRDefault="004A6A2E" w:rsidP="004B345D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CONVEGNO : INNOVAZIONI IN CHIRURGIA COLO-RETTALE </w:t>
            </w:r>
            <w:proofErr w:type="spellStart"/>
            <w:r w:rsidRPr="00FF7467">
              <w:rPr>
                <w:rFonts w:cs="Tahoma"/>
                <w:lang/>
              </w:rPr>
              <w:t>–SASSARI</w:t>
            </w:r>
            <w:proofErr w:type="spellEnd"/>
            <w:r w:rsidRPr="00FF7467">
              <w:rPr>
                <w:rFonts w:cs="Tahoma"/>
                <w:lang/>
              </w:rPr>
              <w:t xml:space="preserve"> 16-17 APRILE 2015</w:t>
            </w:r>
          </w:p>
          <w:p w:rsidR="004A6A2E" w:rsidRPr="009E2A68" w:rsidRDefault="004A6A2E" w:rsidP="004B345D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CORSO </w:t>
            </w:r>
            <w:proofErr w:type="spellStart"/>
            <w:r w:rsidRPr="00FF7467">
              <w:rPr>
                <w:rFonts w:cs="Tahoma"/>
                <w:lang/>
              </w:rPr>
              <w:t>DI</w:t>
            </w:r>
            <w:proofErr w:type="spellEnd"/>
            <w:r w:rsidRPr="00FF7467">
              <w:rPr>
                <w:rFonts w:cs="Tahoma"/>
                <w:lang/>
              </w:rPr>
              <w:t xml:space="preserve">  FORMAZIONE : FORUM SULLA PROTEZIONE CUTANEA  - </w:t>
            </w:r>
            <w:r w:rsidRPr="00FF7467">
              <w:rPr>
                <w:rFonts w:cs="Tahoma"/>
                <w:lang/>
              </w:rPr>
              <w:lastRenderedPageBreak/>
              <w:t xml:space="preserve">ROMA 27-28 APRILE 2015 ( CORSO </w:t>
            </w:r>
            <w:proofErr w:type="spellStart"/>
            <w:r w:rsidRPr="00FF7467">
              <w:rPr>
                <w:rFonts w:cs="Tahoma"/>
                <w:lang/>
              </w:rPr>
              <w:t>DI</w:t>
            </w:r>
            <w:proofErr w:type="spellEnd"/>
            <w:r w:rsidRPr="00FF7467">
              <w:rPr>
                <w:rFonts w:cs="Tahoma"/>
                <w:lang/>
              </w:rPr>
              <w:t xml:space="preserve"> FORMAZIONE CONVATEC</w:t>
            </w:r>
          </w:p>
          <w:p w:rsidR="004A6A2E" w:rsidRPr="00FF7467" w:rsidRDefault="004A6A2E" w:rsidP="004B345D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CORSO </w:t>
            </w:r>
            <w:proofErr w:type="spellStart"/>
            <w:r w:rsidRPr="00FF7467">
              <w:rPr>
                <w:rFonts w:cs="Tahoma"/>
                <w:lang/>
              </w:rPr>
              <w:t>DI</w:t>
            </w:r>
            <w:proofErr w:type="spellEnd"/>
            <w:r w:rsidRPr="00FF7467">
              <w:rPr>
                <w:rFonts w:cs="Tahoma"/>
                <w:lang/>
              </w:rPr>
              <w:t xml:space="preserve"> AGGIORNAMENTO : LE NUOVE TECNOLOGIE IN CHIRURGIA LAPAROSCOPICA – 14-15 MAGGIO 2015 CASTELFRANCO VENETO </w:t>
            </w:r>
          </w:p>
          <w:p w:rsidR="004A6A2E" w:rsidRPr="00FF7467" w:rsidRDefault="004A6A2E" w:rsidP="004B345D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INCONTRO FORMATIVO : GESTIONE DELLE STOMIE </w:t>
            </w:r>
            <w:proofErr w:type="spellStart"/>
            <w:r w:rsidRPr="00FF7467">
              <w:rPr>
                <w:rFonts w:cs="Tahoma"/>
                <w:lang/>
              </w:rPr>
              <w:t>–NUORO</w:t>
            </w:r>
            <w:proofErr w:type="spellEnd"/>
            <w:r w:rsidRPr="00FF7467">
              <w:rPr>
                <w:rFonts w:cs="Tahoma"/>
                <w:lang/>
              </w:rPr>
              <w:t xml:space="preserve"> 22 MAGGIO 2015 ( CORSO AZIENDALE  -HOLLISTER ) </w:t>
            </w:r>
          </w:p>
          <w:p w:rsidR="004A6A2E" w:rsidRPr="00FF7467" w:rsidRDefault="004A6A2E" w:rsidP="004B345D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>CORSO “ ERAS “- CAGLIARI 1-2 APRILE 2016</w:t>
            </w:r>
          </w:p>
          <w:p w:rsidR="004A6A2E" w:rsidRPr="00FF7467" w:rsidRDefault="004A6A2E" w:rsidP="004B345D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GESTIONE INTRAOSPEDALIERA </w:t>
            </w:r>
            <w:proofErr w:type="spellStart"/>
            <w:r w:rsidRPr="00FF7467">
              <w:rPr>
                <w:rFonts w:cs="Tahoma"/>
                <w:lang/>
              </w:rPr>
              <w:t>DI</w:t>
            </w:r>
            <w:proofErr w:type="spellEnd"/>
            <w:r w:rsidRPr="00FF7467">
              <w:rPr>
                <w:rFonts w:cs="Tahoma"/>
                <w:lang/>
              </w:rPr>
              <w:t xml:space="preserve"> UNA MAXIEMERGENZA – MILANO OSPEDALE </w:t>
            </w:r>
            <w:proofErr w:type="spellStart"/>
            <w:r w:rsidRPr="00FF7467">
              <w:rPr>
                <w:rFonts w:cs="Tahoma"/>
                <w:lang/>
              </w:rPr>
              <w:t>S.RAFFAELE</w:t>
            </w:r>
            <w:proofErr w:type="spellEnd"/>
            <w:r w:rsidRPr="00FF7467">
              <w:rPr>
                <w:rFonts w:cs="Tahoma"/>
                <w:lang/>
              </w:rPr>
              <w:t xml:space="preserve"> 8-9APRILE 2016 </w:t>
            </w:r>
          </w:p>
          <w:p w:rsidR="004A6A2E" w:rsidRPr="00FF7467" w:rsidRDefault="004A6A2E" w:rsidP="004B345D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CONGRESSO : INTERVENTO MULTIDISCIPLINARE IN AREA CRITICA : IL POLITRAUMA – CAGLIARI 13-14 MAGGIO 2016 </w:t>
            </w:r>
          </w:p>
          <w:p w:rsidR="004A6A2E" w:rsidRPr="00FF7467" w:rsidRDefault="004A6A2E" w:rsidP="004B345D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CORSO </w:t>
            </w:r>
            <w:proofErr w:type="spellStart"/>
            <w:r w:rsidRPr="00FF7467">
              <w:rPr>
                <w:rFonts w:cs="Tahoma"/>
                <w:lang/>
              </w:rPr>
              <w:t>DI</w:t>
            </w:r>
            <w:proofErr w:type="spellEnd"/>
            <w:r w:rsidRPr="00FF7467">
              <w:rPr>
                <w:rFonts w:cs="Tahoma"/>
                <w:lang/>
              </w:rPr>
              <w:t xml:space="preserve"> FORMAZIONE “PERCORSO DIAGNOSTICO TERAPEUTICO </w:t>
            </w:r>
            <w:proofErr w:type="spellStart"/>
            <w:r w:rsidRPr="00FF7467">
              <w:rPr>
                <w:rFonts w:cs="Tahoma"/>
                <w:lang/>
              </w:rPr>
              <w:t>–ASSISTENZIALE</w:t>
            </w:r>
            <w:proofErr w:type="spellEnd"/>
            <w:r w:rsidRPr="00FF7467">
              <w:rPr>
                <w:rFonts w:cs="Tahoma"/>
                <w:lang/>
              </w:rPr>
              <w:t xml:space="preserve"> DELLA DONNA AFFETTA DA TUMORE ALLA MAMMELLA” NUORO 28 MAGGIO 2016</w:t>
            </w:r>
          </w:p>
          <w:p w:rsidR="004A6A2E" w:rsidRPr="00FF7467" w:rsidRDefault="004A6A2E" w:rsidP="004B345D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XII CONGRESSO REGIONALE AIOM-SARDEGNA – 30SETTEMBRE-1OTTOBRE 2016 - OLIENA (NU) </w:t>
            </w:r>
            <w:proofErr w:type="spellStart"/>
            <w:r w:rsidRPr="00FF7467">
              <w:rPr>
                <w:rFonts w:cs="Tahoma"/>
                <w:lang/>
              </w:rPr>
              <w:t>–HOTEL</w:t>
            </w:r>
            <w:proofErr w:type="spellEnd"/>
            <w:r w:rsidRPr="00FF7467">
              <w:rPr>
                <w:rFonts w:cs="Tahoma"/>
                <w:lang/>
              </w:rPr>
              <w:t xml:space="preserve"> SU GOLOGONE </w:t>
            </w:r>
          </w:p>
          <w:p w:rsidR="004A6A2E" w:rsidRPr="00FF7467" w:rsidRDefault="004A6A2E" w:rsidP="004B345D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CORSO : ECOGRAFIA DIAGNOSTICA E SENOLOGIA INTERVENTISTICA – MILANO- 17-18 OTTOBRE 2016 – SCUOLA  ITALIANA </w:t>
            </w:r>
            <w:proofErr w:type="spellStart"/>
            <w:r w:rsidRPr="00FF7467">
              <w:rPr>
                <w:rFonts w:cs="Tahoma"/>
                <w:lang/>
              </w:rPr>
              <w:t>DI</w:t>
            </w:r>
            <w:proofErr w:type="spellEnd"/>
            <w:r w:rsidRPr="00FF7467">
              <w:rPr>
                <w:rFonts w:cs="Tahoma"/>
                <w:lang/>
              </w:rPr>
              <w:t xml:space="preserve"> SENOLOGIA </w:t>
            </w:r>
          </w:p>
          <w:p w:rsidR="004A6A2E" w:rsidRPr="00FF7467" w:rsidRDefault="004A6A2E" w:rsidP="004B345D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CORSO RESIDENZIALE : GESTIONE INTRAOSPEDALIERA </w:t>
            </w:r>
            <w:proofErr w:type="spellStart"/>
            <w:r w:rsidRPr="00FF7467">
              <w:rPr>
                <w:rFonts w:cs="Tahoma"/>
                <w:lang/>
              </w:rPr>
              <w:t>DI</w:t>
            </w:r>
            <w:proofErr w:type="spellEnd"/>
            <w:r w:rsidRPr="00FF7467">
              <w:rPr>
                <w:rFonts w:cs="Tahoma"/>
                <w:lang/>
              </w:rPr>
              <w:t xml:space="preserve"> UNA MAXIEMERGENZA PER L’OSPEDALE </w:t>
            </w:r>
            <w:proofErr w:type="spellStart"/>
            <w:r w:rsidRPr="00FF7467">
              <w:rPr>
                <w:rFonts w:cs="Tahoma"/>
                <w:lang/>
              </w:rPr>
              <w:t>S.FRANCESCO</w:t>
            </w:r>
            <w:proofErr w:type="spellEnd"/>
            <w:r w:rsidRPr="00FF7467">
              <w:rPr>
                <w:rFonts w:cs="Tahoma"/>
                <w:lang/>
              </w:rPr>
              <w:t xml:space="preserve">  </w:t>
            </w:r>
            <w:proofErr w:type="spellStart"/>
            <w:r w:rsidRPr="00FF7467">
              <w:rPr>
                <w:rFonts w:cs="Tahoma"/>
                <w:lang/>
              </w:rPr>
              <w:t>DI</w:t>
            </w:r>
            <w:proofErr w:type="spellEnd"/>
            <w:r w:rsidRPr="00FF7467">
              <w:rPr>
                <w:rFonts w:cs="Tahoma"/>
                <w:lang/>
              </w:rPr>
              <w:t xml:space="preserve"> NUORO  CON IL SISTEMA </w:t>
            </w:r>
            <w:proofErr w:type="spellStart"/>
            <w:r w:rsidRPr="00FF7467">
              <w:rPr>
                <w:rFonts w:cs="Tahoma"/>
                <w:lang/>
              </w:rPr>
              <w:t>DI</w:t>
            </w:r>
            <w:proofErr w:type="spellEnd"/>
            <w:r w:rsidRPr="00FF7467">
              <w:rPr>
                <w:rFonts w:cs="Tahoma"/>
                <w:lang/>
              </w:rPr>
              <w:t xml:space="preserve"> SIMULAZIONE  “ MACSIM”- 24-25-26-27 NOVEMBRE 2016 </w:t>
            </w:r>
            <w:proofErr w:type="spellStart"/>
            <w:r w:rsidRPr="00FF7467">
              <w:rPr>
                <w:rFonts w:cs="Tahoma"/>
                <w:lang/>
              </w:rPr>
              <w:t>–SIMANNU</w:t>
            </w:r>
            <w:proofErr w:type="spellEnd"/>
            <w:r w:rsidRPr="00FF7467">
              <w:rPr>
                <w:rFonts w:cs="Tahoma"/>
                <w:lang/>
              </w:rPr>
              <w:t xml:space="preserve"> – AILUN - NUORO </w:t>
            </w:r>
          </w:p>
          <w:p w:rsidR="004A6A2E" w:rsidRPr="00FF7467" w:rsidRDefault="004A6A2E" w:rsidP="004B345D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ALS </w:t>
            </w:r>
            <w:proofErr w:type="spellStart"/>
            <w:r w:rsidRPr="00FF7467">
              <w:rPr>
                <w:rFonts w:cs="Tahoma"/>
                <w:lang/>
              </w:rPr>
              <w:t>–CORSO</w:t>
            </w:r>
            <w:proofErr w:type="spellEnd"/>
            <w:r w:rsidRPr="00FF7467">
              <w:rPr>
                <w:rFonts w:cs="Tahoma"/>
                <w:lang/>
              </w:rPr>
              <w:t xml:space="preserve"> AZIENDALE </w:t>
            </w:r>
            <w:proofErr w:type="spellStart"/>
            <w:r w:rsidRPr="00FF7467">
              <w:rPr>
                <w:rFonts w:cs="Tahoma"/>
                <w:lang/>
              </w:rPr>
              <w:t>–NUORO</w:t>
            </w:r>
            <w:proofErr w:type="spellEnd"/>
            <w:r w:rsidRPr="00FF7467">
              <w:rPr>
                <w:rFonts w:cs="Tahoma"/>
                <w:lang/>
              </w:rPr>
              <w:t xml:space="preserve"> 20-21 APRILE 2017 </w:t>
            </w:r>
          </w:p>
          <w:p w:rsidR="004A6A2E" w:rsidRPr="00FF7467" w:rsidRDefault="004A6A2E" w:rsidP="004B345D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CORSO AVANZATO PARETE ADDOMINALE </w:t>
            </w:r>
            <w:proofErr w:type="spellStart"/>
            <w:r w:rsidRPr="00FF7467">
              <w:rPr>
                <w:rFonts w:cs="Tahoma"/>
                <w:lang/>
              </w:rPr>
              <w:t>–ERNIE</w:t>
            </w:r>
            <w:proofErr w:type="spellEnd"/>
            <w:r w:rsidRPr="00FF7467">
              <w:rPr>
                <w:rFonts w:cs="Tahoma"/>
                <w:lang/>
              </w:rPr>
              <w:t xml:space="preserve"> E LAPAROCELI-SCUOLA SPECIALE </w:t>
            </w:r>
            <w:proofErr w:type="spellStart"/>
            <w:r w:rsidRPr="00FF7467">
              <w:rPr>
                <w:rFonts w:cs="Tahoma"/>
                <w:lang/>
              </w:rPr>
              <w:t>DI</w:t>
            </w:r>
            <w:proofErr w:type="spellEnd"/>
            <w:r w:rsidRPr="00FF7467">
              <w:rPr>
                <w:rFonts w:cs="Tahoma"/>
                <w:lang/>
              </w:rPr>
              <w:t xml:space="preserve"> CHIRURGIA LAPAROSCOPICA  E MINIINVASIVA - ACOI – 6-8 MARZO 2017 E 23-24 NOVEMRE 2017 </w:t>
            </w:r>
            <w:proofErr w:type="spellStart"/>
            <w:r w:rsidRPr="00FF7467">
              <w:rPr>
                <w:rFonts w:cs="Tahoma"/>
                <w:lang/>
              </w:rPr>
              <w:t>–MODENA</w:t>
            </w:r>
            <w:proofErr w:type="spellEnd"/>
            <w:r w:rsidRPr="00FF7467">
              <w:rPr>
                <w:rFonts w:cs="Tahoma"/>
                <w:lang/>
              </w:rPr>
              <w:t xml:space="preserve"> </w:t>
            </w:r>
          </w:p>
          <w:p w:rsidR="004A6A2E" w:rsidRPr="00FF7467" w:rsidRDefault="004A6A2E" w:rsidP="004B345D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CORSO </w:t>
            </w:r>
            <w:proofErr w:type="spellStart"/>
            <w:r w:rsidRPr="00FF7467">
              <w:rPr>
                <w:rFonts w:cs="Tahoma"/>
                <w:lang/>
              </w:rPr>
              <w:t>DI</w:t>
            </w:r>
            <w:proofErr w:type="spellEnd"/>
            <w:r w:rsidRPr="00FF7467">
              <w:rPr>
                <w:rFonts w:cs="Tahoma"/>
                <w:lang/>
              </w:rPr>
              <w:t xml:space="preserve"> FORMAZIONE CONVATEC  : “I CAN TAKE CARE “ -  7-8 GIUGNO 2017 </w:t>
            </w:r>
            <w:proofErr w:type="spellStart"/>
            <w:r w:rsidRPr="00FF7467">
              <w:rPr>
                <w:rFonts w:cs="Tahoma"/>
                <w:lang/>
              </w:rPr>
              <w:t>–FORDONGIANUS</w:t>
            </w:r>
            <w:proofErr w:type="spellEnd"/>
            <w:r w:rsidRPr="00FF7467">
              <w:rPr>
                <w:rFonts w:cs="Tahoma"/>
                <w:lang/>
              </w:rPr>
              <w:t xml:space="preserve"> </w:t>
            </w:r>
          </w:p>
          <w:p w:rsidR="004A6A2E" w:rsidRPr="00FF7467" w:rsidRDefault="004A6A2E" w:rsidP="004B345D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MEDICAL EXPERT TRAINING – PATOLOGIA DIVERTICOLARE (TERZA EDIZIONE ) </w:t>
            </w:r>
            <w:proofErr w:type="spellStart"/>
            <w:r w:rsidRPr="00FF7467">
              <w:rPr>
                <w:rFonts w:cs="Tahoma"/>
                <w:lang/>
              </w:rPr>
              <w:t>–NAPOLI</w:t>
            </w:r>
            <w:proofErr w:type="spellEnd"/>
            <w:r w:rsidRPr="00FF7467">
              <w:rPr>
                <w:rFonts w:cs="Tahoma"/>
                <w:lang/>
              </w:rPr>
              <w:t xml:space="preserve"> -5-6 FEBBRAIO 2018 </w:t>
            </w:r>
            <w:proofErr w:type="spellStart"/>
            <w:r w:rsidRPr="00FF7467">
              <w:rPr>
                <w:rFonts w:cs="Tahoma"/>
                <w:lang/>
              </w:rPr>
              <w:t>U.O.C</w:t>
            </w:r>
            <w:proofErr w:type="spellEnd"/>
            <w:r w:rsidRPr="00FF7467">
              <w:rPr>
                <w:rFonts w:cs="Tahoma"/>
                <w:lang/>
              </w:rPr>
              <w:t xml:space="preserve"> </w:t>
            </w:r>
            <w:proofErr w:type="spellStart"/>
            <w:r w:rsidRPr="00FF7467">
              <w:rPr>
                <w:rFonts w:cs="Tahoma"/>
                <w:lang/>
              </w:rPr>
              <w:t>DI</w:t>
            </w:r>
            <w:proofErr w:type="spellEnd"/>
            <w:r w:rsidRPr="00FF7467">
              <w:rPr>
                <w:rFonts w:cs="Tahoma"/>
                <w:lang/>
              </w:rPr>
              <w:t xml:space="preserve"> CHIRURGIA GENERALE </w:t>
            </w:r>
            <w:proofErr w:type="spellStart"/>
            <w:r w:rsidRPr="00FF7467">
              <w:rPr>
                <w:rFonts w:cs="Tahoma"/>
                <w:lang/>
              </w:rPr>
              <w:t>–CENTRO</w:t>
            </w:r>
            <w:proofErr w:type="spellEnd"/>
            <w:r w:rsidRPr="00FF7467">
              <w:rPr>
                <w:rFonts w:cs="Tahoma"/>
                <w:lang/>
              </w:rPr>
              <w:t xml:space="preserve"> </w:t>
            </w:r>
            <w:proofErr w:type="spellStart"/>
            <w:r w:rsidRPr="00FF7467">
              <w:rPr>
                <w:rFonts w:cs="Tahoma"/>
                <w:lang/>
              </w:rPr>
              <w:t>DI</w:t>
            </w:r>
            <w:proofErr w:type="spellEnd"/>
            <w:r w:rsidRPr="00FF7467">
              <w:rPr>
                <w:rFonts w:cs="Tahoma"/>
                <w:lang/>
              </w:rPr>
              <w:t xml:space="preserve"> CHIRURGIA LAPAROSCOPICA E ROBOTICA ( PROF. F. CORCIONE </w:t>
            </w:r>
          </w:p>
          <w:p w:rsidR="004A6A2E" w:rsidRPr="00FF7467" w:rsidRDefault="004A6A2E" w:rsidP="004B345D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644"/>
                <w:tab w:val="left" w:pos="720"/>
              </w:tabs>
              <w:suppressAutoHyphens/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CORSO </w:t>
            </w:r>
            <w:proofErr w:type="spellStart"/>
            <w:r w:rsidRPr="00FF7467">
              <w:rPr>
                <w:rFonts w:cs="Tahoma"/>
                <w:lang/>
              </w:rPr>
              <w:t>DI</w:t>
            </w:r>
            <w:proofErr w:type="spellEnd"/>
            <w:r w:rsidRPr="00FF7467">
              <w:rPr>
                <w:rFonts w:cs="Tahoma"/>
                <w:lang/>
              </w:rPr>
              <w:t xml:space="preserve"> FORMAZIONE AZIENDALE : “QUALITA’ E SICUREZZA NELL’EMERGENZA INTRAOSPEDALIERA – CARRELLO EMERGENZE “ NUORO 16-17-18 OTTOBRE 2018 </w:t>
            </w:r>
            <w:proofErr w:type="spellStart"/>
            <w:r w:rsidRPr="00FF7467">
              <w:rPr>
                <w:rFonts w:cs="Tahoma"/>
                <w:lang/>
              </w:rPr>
              <w:t>–ATS-ASSL</w:t>
            </w:r>
            <w:proofErr w:type="spellEnd"/>
            <w:r w:rsidRPr="00FF7467">
              <w:rPr>
                <w:rFonts w:cs="Tahoma"/>
                <w:lang/>
              </w:rPr>
              <w:t xml:space="preserve"> </w:t>
            </w:r>
            <w:proofErr w:type="spellStart"/>
            <w:r w:rsidRPr="00FF7467">
              <w:rPr>
                <w:rFonts w:cs="Tahoma"/>
                <w:lang/>
              </w:rPr>
              <w:t>–NUORO</w:t>
            </w:r>
            <w:proofErr w:type="spellEnd"/>
            <w:r w:rsidRPr="00FF7467">
              <w:rPr>
                <w:rFonts w:cs="Tahoma"/>
                <w:lang/>
              </w:rPr>
              <w:t xml:space="preserve"> </w:t>
            </w:r>
          </w:p>
          <w:p w:rsidR="004A6A2E" w:rsidRPr="00FF7467" w:rsidRDefault="004A6A2E" w:rsidP="004B345D">
            <w:pPr>
              <w:tabs>
                <w:tab w:val="left" w:pos="1364"/>
              </w:tabs>
              <w:rPr>
                <w:rFonts w:cs="Tahoma"/>
                <w:lang/>
              </w:rPr>
            </w:pPr>
          </w:p>
          <w:p w:rsidR="004A6A2E" w:rsidRPr="00FF7467" w:rsidRDefault="004A6A2E" w:rsidP="004B345D">
            <w:pPr>
              <w:tabs>
                <w:tab w:val="left" w:pos="0"/>
                <w:tab w:val="left" w:pos="644"/>
                <w:tab w:val="left" w:pos="720"/>
              </w:tabs>
              <w:rPr>
                <w:rFonts w:cs="Tahoma"/>
                <w:lang/>
              </w:rPr>
            </w:pPr>
            <w:r w:rsidRPr="00FF7467">
              <w:rPr>
                <w:rFonts w:cs="Tahoma"/>
                <w:lang/>
              </w:rPr>
              <w:t xml:space="preserve">  </w:t>
            </w:r>
          </w:p>
          <w:p w:rsidR="004A6A2E" w:rsidRPr="00FF7467" w:rsidRDefault="004A6A2E" w:rsidP="004B345D">
            <w:pPr>
              <w:tabs>
                <w:tab w:val="left" w:pos="0"/>
                <w:tab w:val="left" w:pos="644"/>
                <w:tab w:val="left" w:pos="720"/>
              </w:tabs>
              <w:rPr>
                <w:rFonts w:cs="Tahoma"/>
                <w:lang/>
              </w:rPr>
            </w:pPr>
          </w:p>
          <w:p w:rsidR="004A6A2E" w:rsidRDefault="004A6A2E" w:rsidP="004B345D">
            <w:pPr>
              <w:rPr>
                <w:rFonts w:ascii="Arial Narrow" w:eastAsia="Arial Narrow" w:hAnsi="Arial Narrow" w:cs="Arial Narrow"/>
              </w:rPr>
            </w:pPr>
          </w:p>
        </w:tc>
      </w:tr>
    </w:tbl>
    <w:tbl>
      <w:tblPr>
        <w:tblStyle w:val="a6"/>
        <w:tblW w:w="3085" w:type="dxa"/>
        <w:tblInd w:w="0" w:type="dxa"/>
        <w:tblLayout w:type="fixed"/>
        <w:tblLook w:val="0000"/>
      </w:tblPr>
      <w:tblGrid>
        <w:gridCol w:w="3085"/>
      </w:tblGrid>
      <w:tr w:rsidR="004A6A2E" w:rsidTr="004A6A2E">
        <w:trPr>
          <w:trHeight w:val="260"/>
        </w:trPr>
        <w:tc>
          <w:tcPr>
            <w:tcW w:w="3085" w:type="dxa"/>
          </w:tcPr>
          <w:p w:rsidR="004A6A2E" w:rsidRDefault="004A6A2E" w:rsidP="004B345D">
            <w:pPr>
              <w:pStyle w:val="normal"/>
              <w:keepNext/>
              <w:widowControl/>
              <w:jc w:val="right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</w:p>
        </w:tc>
      </w:tr>
    </w:tbl>
    <w:p w:rsidR="007A1448" w:rsidRDefault="00E158B3">
      <w:pPr>
        <w:pStyle w:val="normal"/>
        <w:rPr>
          <w:rFonts w:ascii="Arial Narrow" w:eastAsia="Arial Narrow" w:hAnsi="Arial Narrow" w:cs="Arial Narrow"/>
        </w:rPr>
      </w:pPr>
      <w:r>
        <w:br w:type="page"/>
      </w:r>
    </w:p>
    <w:tbl>
      <w:tblPr>
        <w:tblStyle w:val="a8"/>
        <w:tblW w:w="2976" w:type="dxa"/>
        <w:tblInd w:w="0" w:type="dxa"/>
        <w:tblLayout w:type="fixed"/>
        <w:tblLook w:val="0000"/>
      </w:tblPr>
      <w:tblGrid>
        <w:gridCol w:w="2976"/>
      </w:tblGrid>
      <w:tr w:rsidR="00B91F74" w:rsidTr="00E94E33">
        <w:trPr>
          <w:trHeight w:val="194"/>
        </w:trPr>
        <w:tc>
          <w:tcPr>
            <w:tcW w:w="2976" w:type="dxa"/>
          </w:tcPr>
          <w:p w:rsidR="00B91F74" w:rsidRDefault="00B91F74" w:rsidP="00E94E33">
            <w:pPr>
              <w:pStyle w:val="normal"/>
              <w:keepNext/>
              <w:widowControl/>
              <w:rPr>
                <w:rFonts w:ascii="Arial Narrow" w:eastAsia="Arial Narrow" w:hAnsi="Arial Narrow" w:cs="Arial Narrow"/>
                <w:b/>
                <w:smallCaps/>
                <w:sz w:val="24"/>
                <w:szCs w:val="24"/>
              </w:rPr>
            </w:pPr>
          </w:p>
        </w:tc>
      </w:tr>
    </w:tbl>
    <w:p w:rsidR="007A1448" w:rsidRDefault="007A1448">
      <w:pPr>
        <w:pStyle w:val="normal"/>
        <w:rPr>
          <w:rFonts w:ascii="Arial Narrow" w:eastAsia="Arial Narrow" w:hAnsi="Arial Narrow" w:cs="Arial Narrow"/>
        </w:rPr>
      </w:pPr>
    </w:p>
    <w:p w:rsidR="00E94E33" w:rsidRDefault="00E94E33">
      <w:pPr>
        <w:pStyle w:val="normal"/>
        <w:rPr>
          <w:rFonts w:ascii="Arial Narrow" w:eastAsia="Arial Narrow" w:hAnsi="Arial Narrow" w:cs="Arial Narrow"/>
        </w:rPr>
      </w:pPr>
    </w:p>
    <w:p w:rsidR="00E94E33" w:rsidRDefault="00E94E33">
      <w:pPr>
        <w:pStyle w:val="normal"/>
        <w:rPr>
          <w:rFonts w:ascii="Arial Narrow" w:eastAsia="Arial Narrow" w:hAnsi="Arial Narrow" w:cs="Arial Narrow"/>
        </w:rPr>
      </w:pPr>
    </w:p>
    <w:tbl>
      <w:tblPr>
        <w:tblStyle w:val="a9"/>
        <w:tblW w:w="10564" w:type="dxa"/>
        <w:tblInd w:w="0" w:type="dxa"/>
        <w:tblLayout w:type="fixed"/>
        <w:tblLook w:val="0000"/>
      </w:tblPr>
      <w:tblGrid>
        <w:gridCol w:w="3051"/>
        <w:gridCol w:w="284"/>
        <w:gridCol w:w="7229"/>
      </w:tblGrid>
      <w:tr w:rsidR="007A1448">
        <w:trPr>
          <w:trHeight w:val="260"/>
        </w:trPr>
        <w:tc>
          <w:tcPr>
            <w:tcW w:w="3051" w:type="dxa"/>
          </w:tcPr>
          <w:p w:rsidR="007A1448" w:rsidRDefault="00E158B3">
            <w:pPr>
              <w:pStyle w:val="normal"/>
              <w:widowControl/>
              <w:spacing w:before="20" w:after="20"/>
              <w:ind w:right="33"/>
              <w:jc w:val="right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mallCaps/>
                <w:sz w:val="22"/>
                <w:szCs w:val="22"/>
              </w:rPr>
              <w:t>Madrelingua</w:t>
            </w:r>
          </w:p>
        </w:tc>
        <w:tc>
          <w:tcPr>
            <w:tcW w:w="284" w:type="dxa"/>
          </w:tcPr>
          <w:p w:rsidR="007A1448" w:rsidRDefault="007A1448">
            <w:pPr>
              <w:pStyle w:val="normal"/>
              <w:widowControl/>
              <w:spacing w:before="20" w:after="20"/>
              <w:jc w:val="right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7229" w:type="dxa"/>
          </w:tcPr>
          <w:p w:rsidR="007A1448" w:rsidRDefault="00B91F74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ITALIANA </w:t>
            </w:r>
          </w:p>
        </w:tc>
      </w:tr>
    </w:tbl>
    <w:p w:rsidR="007A1448" w:rsidRDefault="007A1448">
      <w:pPr>
        <w:pStyle w:val="normal"/>
        <w:spacing w:before="20" w:after="20"/>
        <w:rPr>
          <w:rFonts w:ascii="Arial Narrow" w:eastAsia="Arial Narrow" w:hAnsi="Arial Narrow" w:cs="Arial Narrow"/>
        </w:rPr>
      </w:pPr>
    </w:p>
    <w:p w:rsidR="00E94E33" w:rsidRDefault="00E94E33">
      <w:pPr>
        <w:pStyle w:val="normal"/>
        <w:spacing w:before="20" w:after="20"/>
        <w:rPr>
          <w:rFonts w:ascii="Arial Narrow" w:eastAsia="Arial Narrow" w:hAnsi="Arial Narrow" w:cs="Arial Narrow"/>
        </w:rPr>
      </w:pPr>
    </w:p>
    <w:tbl>
      <w:tblPr>
        <w:tblStyle w:val="aa"/>
        <w:tblW w:w="10564" w:type="dxa"/>
        <w:tblInd w:w="0" w:type="dxa"/>
        <w:tblLayout w:type="fixed"/>
        <w:tblLook w:val="0000"/>
      </w:tblPr>
      <w:tblGrid>
        <w:gridCol w:w="3051"/>
        <w:gridCol w:w="284"/>
        <w:gridCol w:w="7229"/>
      </w:tblGrid>
      <w:tr w:rsidR="007A1448">
        <w:trPr>
          <w:trHeight w:val="240"/>
        </w:trPr>
        <w:tc>
          <w:tcPr>
            <w:tcW w:w="10564" w:type="dxa"/>
            <w:gridSpan w:val="3"/>
          </w:tcPr>
          <w:p w:rsidR="007A1448" w:rsidRDefault="00E158B3">
            <w:pPr>
              <w:pStyle w:val="normal"/>
              <w:keepNext/>
              <w:widowControl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mallCaps/>
                <w:sz w:val="22"/>
                <w:szCs w:val="22"/>
              </w:rPr>
              <w:t xml:space="preserve">                                    </w:t>
            </w:r>
            <w:r>
              <w:rPr>
                <w:rFonts w:ascii="Arial Narrow" w:eastAsia="Arial Narrow" w:hAnsi="Arial Narrow" w:cs="Arial Narrow"/>
                <w:smallCaps/>
                <w:sz w:val="22"/>
                <w:szCs w:val="22"/>
              </w:rPr>
              <w:t>Altre lingu</w:t>
            </w:r>
            <w:r>
              <w:rPr>
                <w:rFonts w:ascii="Arial Narrow" w:eastAsia="Arial Narrow" w:hAnsi="Arial Narrow" w:cs="Arial Narrow"/>
                <w:smallCaps/>
                <w:sz w:val="22"/>
                <w:szCs w:val="22"/>
              </w:rPr>
              <w:t>e</w:t>
            </w:r>
            <w:r w:rsidR="00B91F74">
              <w:rPr>
                <w:rFonts w:ascii="Arial Narrow" w:eastAsia="Arial Narrow" w:hAnsi="Arial Narrow" w:cs="Arial Narrow"/>
                <w:smallCaps/>
                <w:sz w:val="22"/>
                <w:szCs w:val="22"/>
              </w:rPr>
              <w:t xml:space="preserve">                  FRANCESE-INGLESE-TEDESCO </w:t>
            </w:r>
          </w:p>
        </w:tc>
      </w:tr>
      <w:tr w:rsidR="007A1448">
        <w:trPr>
          <w:trHeight w:val="260"/>
        </w:trPr>
        <w:tc>
          <w:tcPr>
            <w:tcW w:w="3051" w:type="dxa"/>
          </w:tcPr>
          <w:p w:rsidR="007A1448" w:rsidRDefault="007A1448">
            <w:pPr>
              <w:pStyle w:val="normal"/>
              <w:keepNext/>
              <w:widowControl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284" w:type="dxa"/>
          </w:tcPr>
          <w:p w:rsidR="007A1448" w:rsidRDefault="007A1448">
            <w:pPr>
              <w:pStyle w:val="normal"/>
              <w:widowControl/>
              <w:spacing w:before="20" w:after="2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7229" w:type="dxa"/>
          </w:tcPr>
          <w:p w:rsidR="007A1448" w:rsidRDefault="007A1448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</w:rPr>
            </w:pPr>
          </w:p>
        </w:tc>
      </w:tr>
      <w:tr w:rsidR="007A1448">
        <w:trPr>
          <w:trHeight w:val="240"/>
        </w:trPr>
        <w:tc>
          <w:tcPr>
            <w:tcW w:w="3051" w:type="dxa"/>
          </w:tcPr>
          <w:p w:rsidR="007A1448" w:rsidRDefault="00E158B3">
            <w:pPr>
              <w:pStyle w:val="normal"/>
              <w:keepNext/>
              <w:widowControl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 xml:space="preserve">• </w:t>
            </w:r>
            <w:r>
              <w:rPr>
                <w:rFonts w:ascii="Arial Narrow" w:eastAsia="Arial Narrow" w:hAnsi="Arial Narrow" w:cs="Arial Narrow"/>
              </w:rPr>
              <w:t>Capacità di lettura</w:t>
            </w:r>
          </w:p>
        </w:tc>
        <w:tc>
          <w:tcPr>
            <w:tcW w:w="284" w:type="dxa"/>
          </w:tcPr>
          <w:p w:rsidR="007A1448" w:rsidRDefault="007A1448">
            <w:pPr>
              <w:pStyle w:val="normal"/>
              <w:widowControl/>
              <w:spacing w:before="20" w:after="2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7229" w:type="dxa"/>
          </w:tcPr>
          <w:p w:rsidR="007A1448" w:rsidRDefault="00B91F74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BUONA </w:t>
            </w:r>
          </w:p>
        </w:tc>
      </w:tr>
      <w:tr w:rsidR="007A1448">
        <w:trPr>
          <w:trHeight w:val="240"/>
        </w:trPr>
        <w:tc>
          <w:tcPr>
            <w:tcW w:w="3051" w:type="dxa"/>
          </w:tcPr>
          <w:p w:rsidR="007A1448" w:rsidRDefault="00E158B3">
            <w:pPr>
              <w:pStyle w:val="normal"/>
              <w:keepNext/>
              <w:widowControl/>
              <w:spacing w:before="20" w:after="20"/>
              <w:ind w:right="33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 xml:space="preserve">• </w:t>
            </w:r>
            <w:r>
              <w:rPr>
                <w:rFonts w:ascii="Arial Narrow" w:eastAsia="Arial Narrow" w:hAnsi="Arial Narrow" w:cs="Arial Narrow"/>
              </w:rPr>
              <w:t>Capacità di scrittura</w:t>
            </w:r>
          </w:p>
        </w:tc>
        <w:tc>
          <w:tcPr>
            <w:tcW w:w="284" w:type="dxa"/>
          </w:tcPr>
          <w:p w:rsidR="007A1448" w:rsidRDefault="007A1448">
            <w:pPr>
              <w:pStyle w:val="normal"/>
              <w:widowControl/>
              <w:spacing w:before="20" w:after="2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7229" w:type="dxa"/>
          </w:tcPr>
          <w:p w:rsidR="007A1448" w:rsidRDefault="00B91F74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BUONA </w:t>
            </w:r>
          </w:p>
        </w:tc>
      </w:tr>
      <w:tr w:rsidR="007A1448">
        <w:trPr>
          <w:trHeight w:val="240"/>
        </w:trPr>
        <w:tc>
          <w:tcPr>
            <w:tcW w:w="3051" w:type="dxa"/>
          </w:tcPr>
          <w:p w:rsidR="007A1448" w:rsidRDefault="00E158B3">
            <w:pPr>
              <w:pStyle w:val="normal"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 xml:space="preserve">• </w:t>
            </w:r>
            <w:r>
              <w:rPr>
                <w:rFonts w:ascii="Arial Narrow" w:eastAsia="Arial Narrow" w:hAnsi="Arial Narrow" w:cs="Arial Narrow"/>
              </w:rPr>
              <w:t>Capacità di espressione orale</w:t>
            </w:r>
          </w:p>
        </w:tc>
        <w:tc>
          <w:tcPr>
            <w:tcW w:w="284" w:type="dxa"/>
          </w:tcPr>
          <w:p w:rsidR="007A1448" w:rsidRDefault="007A1448">
            <w:pPr>
              <w:pStyle w:val="normal"/>
              <w:widowControl/>
              <w:spacing w:before="20" w:after="20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7229" w:type="dxa"/>
          </w:tcPr>
          <w:p w:rsidR="007A1448" w:rsidRDefault="00B91F74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BUONA </w:t>
            </w:r>
          </w:p>
        </w:tc>
      </w:tr>
    </w:tbl>
    <w:p w:rsidR="007A1448" w:rsidRDefault="007A1448">
      <w:pPr>
        <w:pStyle w:val="normal"/>
        <w:widowControl/>
        <w:rPr>
          <w:rFonts w:ascii="Arial Narrow" w:eastAsia="Arial Narrow" w:hAnsi="Arial Narrow" w:cs="Arial Narrow"/>
        </w:rPr>
      </w:pPr>
    </w:p>
    <w:tbl>
      <w:tblPr>
        <w:tblStyle w:val="ab"/>
        <w:tblW w:w="10564" w:type="dxa"/>
        <w:tblInd w:w="0" w:type="dxa"/>
        <w:tblLayout w:type="fixed"/>
        <w:tblLook w:val="0000"/>
      </w:tblPr>
      <w:tblGrid>
        <w:gridCol w:w="3051"/>
        <w:gridCol w:w="284"/>
        <w:gridCol w:w="7229"/>
      </w:tblGrid>
      <w:tr w:rsidR="007A1448">
        <w:trPr>
          <w:trHeight w:val="220"/>
        </w:trPr>
        <w:tc>
          <w:tcPr>
            <w:tcW w:w="3051" w:type="dxa"/>
          </w:tcPr>
          <w:p w:rsidR="007A1448" w:rsidRDefault="00E158B3">
            <w:pPr>
              <w:pStyle w:val="normal"/>
              <w:widowControl/>
              <w:spacing w:before="20" w:after="20"/>
              <w:ind w:right="33"/>
              <w:jc w:val="right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mallCaps/>
                <w:sz w:val="24"/>
                <w:szCs w:val="24"/>
              </w:rPr>
              <w:t>Capacità e competenze relazionali</w:t>
            </w:r>
          </w:p>
          <w:p w:rsidR="007A1448" w:rsidRDefault="007A1448">
            <w:pPr>
              <w:pStyle w:val="normal"/>
              <w:widowControl/>
              <w:spacing w:before="20" w:after="20"/>
              <w:ind w:right="33"/>
              <w:jc w:val="right"/>
              <w:rPr>
                <w:rFonts w:ascii="Arial Narrow" w:eastAsia="Arial Narrow" w:hAnsi="Arial Narrow" w:cs="Arial Narrow"/>
                <w:i/>
                <w:sz w:val="18"/>
                <w:szCs w:val="18"/>
              </w:rPr>
            </w:pPr>
          </w:p>
          <w:p w:rsidR="00651415" w:rsidRDefault="00651415">
            <w:pPr>
              <w:pStyle w:val="normal"/>
              <w:widowControl/>
              <w:spacing w:before="20" w:after="20"/>
              <w:ind w:right="3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284" w:type="dxa"/>
          </w:tcPr>
          <w:p w:rsidR="007A1448" w:rsidRDefault="007A1448">
            <w:pPr>
              <w:pStyle w:val="normal"/>
              <w:widowControl/>
              <w:spacing w:before="20" w:after="20"/>
              <w:jc w:val="right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7229" w:type="dxa"/>
          </w:tcPr>
          <w:p w:rsidR="007A1448" w:rsidRDefault="00B91F74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mallCaps/>
              </w:rPr>
              <w:t xml:space="preserve">Buone capacità di inserimento ed adattamento in lavoro di equipe  in ambito nazionale ed </w:t>
            </w:r>
            <w:proofErr w:type="spellStart"/>
            <w:r>
              <w:rPr>
                <w:rFonts w:ascii="Arial Narrow" w:eastAsia="Arial Narrow" w:hAnsi="Arial Narrow" w:cs="Arial Narrow"/>
                <w:smallCaps/>
              </w:rPr>
              <w:t>internzaionale</w:t>
            </w:r>
            <w:proofErr w:type="spellEnd"/>
            <w:r>
              <w:rPr>
                <w:rFonts w:ascii="Arial Narrow" w:eastAsia="Arial Narrow" w:hAnsi="Arial Narrow" w:cs="Arial Narrow"/>
                <w:smallCaps/>
              </w:rPr>
              <w:t xml:space="preserve"> 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</w:tbl>
    <w:p w:rsidR="007A1448" w:rsidRDefault="007A1448">
      <w:pPr>
        <w:pStyle w:val="normal"/>
        <w:widowControl/>
        <w:rPr>
          <w:rFonts w:ascii="Arial Narrow" w:eastAsia="Arial Narrow" w:hAnsi="Arial Narrow" w:cs="Arial Narrow"/>
        </w:rPr>
      </w:pPr>
    </w:p>
    <w:tbl>
      <w:tblPr>
        <w:tblStyle w:val="ac"/>
        <w:tblW w:w="10564" w:type="dxa"/>
        <w:tblInd w:w="0" w:type="dxa"/>
        <w:tblLayout w:type="fixed"/>
        <w:tblLook w:val="0000"/>
      </w:tblPr>
      <w:tblGrid>
        <w:gridCol w:w="3051"/>
        <w:gridCol w:w="284"/>
        <w:gridCol w:w="7229"/>
      </w:tblGrid>
      <w:tr w:rsidR="007A1448">
        <w:trPr>
          <w:trHeight w:val="220"/>
        </w:trPr>
        <w:tc>
          <w:tcPr>
            <w:tcW w:w="3051" w:type="dxa"/>
          </w:tcPr>
          <w:p w:rsidR="007A1448" w:rsidRDefault="00E158B3">
            <w:pPr>
              <w:pStyle w:val="normal"/>
              <w:widowControl/>
              <w:spacing w:before="20" w:after="20"/>
              <w:ind w:right="33"/>
              <w:jc w:val="right"/>
              <w:rPr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smallCaps/>
                <w:sz w:val="24"/>
                <w:szCs w:val="24"/>
              </w:rPr>
              <w:t xml:space="preserve">Capacità e competenze organizzative </w:t>
            </w:r>
            <w:r>
              <w:rPr>
                <w:sz w:val="16"/>
                <w:szCs w:val="16"/>
              </w:rPr>
              <w:t xml:space="preserve"> </w:t>
            </w:r>
          </w:p>
          <w:p w:rsidR="007A1448" w:rsidRDefault="007A1448">
            <w:pPr>
              <w:pStyle w:val="normal"/>
              <w:widowControl/>
              <w:spacing w:before="20" w:after="20"/>
              <w:ind w:right="33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284" w:type="dxa"/>
          </w:tcPr>
          <w:p w:rsidR="007A1448" w:rsidRDefault="007A1448">
            <w:pPr>
              <w:pStyle w:val="normal"/>
              <w:widowControl/>
              <w:spacing w:before="20" w:after="20"/>
              <w:jc w:val="right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7229" w:type="dxa"/>
          </w:tcPr>
          <w:p w:rsidR="00E94E33" w:rsidRDefault="00E94E33" w:rsidP="00E94E33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  <w:smallCaps/>
              </w:rPr>
            </w:pPr>
            <w:r>
              <w:rPr>
                <w:rFonts w:ascii="Arial Narrow" w:eastAsia="Arial Narrow" w:hAnsi="Arial Narrow" w:cs="Arial Narrow"/>
                <w:smallCaps/>
              </w:rPr>
              <w:t xml:space="preserve">FORMZAZIONE MEDICA NELLA GESTIONE </w:t>
            </w:r>
            <w:proofErr w:type="spellStart"/>
            <w:r>
              <w:rPr>
                <w:rFonts w:ascii="Arial Narrow" w:eastAsia="Arial Narrow" w:hAnsi="Arial Narrow" w:cs="Arial Narrow"/>
                <w:smallCaps/>
              </w:rPr>
              <w:t>DI</w:t>
            </w:r>
            <w:proofErr w:type="spellEnd"/>
            <w:r>
              <w:rPr>
                <w:rFonts w:ascii="Arial Narrow" w:eastAsia="Arial Narrow" w:hAnsi="Arial Narrow" w:cs="Arial Narrow"/>
                <w:smallCaps/>
              </w:rPr>
              <w:t xml:space="preserve"> UNA MAXIEMERGENZA OSPEDALIERA ( OSPEDALE </w:t>
            </w:r>
            <w:proofErr w:type="spellStart"/>
            <w:r>
              <w:rPr>
                <w:rFonts w:ascii="Arial Narrow" w:eastAsia="Arial Narrow" w:hAnsi="Arial Narrow" w:cs="Arial Narrow"/>
                <w:smallCaps/>
              </w:rPr>
              <w:t>S.RAFFAELE</w:t>
            </w:r>
            <w:proofErr w:type="spellEnd"/>
            <w:r>
              <w:rPr>
                <w:rFonts w:ascii="Arial Narrow" w:eastAsia="Arial Narrow" w:hAnsi="Arial Narrow" w:cs="Arial Narrow"/>
                <w:smallCaps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mallCaps/>
              </w:rPr>
              <w:t>–MILANO</w:t>
            </w:r>
            <w:proofErr w:type="spellEnd"/>
            <w:r>
              <w:rPr>
                <w:rFonts w:ascii="Arial Narrow" w:eastAsia="Arial Narrow" w:hAnsi="Arial Narrow" w:cs="Arial Narrow"/>
                <w:smallCaps/>
              </w:rPr>
              <w:t xml:space="preserve"> , OSPEDALE </w:t>
            </w:r>
            <w:proofErr w:type="spellStart"/>
            <w:r>
              <w:rPr>
                <w:rFonts w:ascii="Arial Narrow" w:eastAsia="Arial Narrow" w:hAnsi="Arial Narrow" w:cs="Arial Narrow"/>
                <w:smallCaps/>
              </w:rPr>
              <w:t>S.FRANCESCO</w:t>
            </w:r>
            <w:proofErr w:type="spellEnd"/>
            <w:r>
              <w:rPr>
                <w:rFonts w:ascii="Arial Narrow" w:eastAsia="Arial Narrow" w:hAnsi="Arial Narrow" w:cs="Arial Narrow"/>
                <w:smallCaps/>
              </w:rPr>
              <w:t xml:space="preserve"> – NUORO ) </w:t>
            </w:r>
          </w:p>
          <w:p w:rsidR="00E94E33" w:rsidRDefault="00E94E33" w:rsidP="00E94E33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  <w:smallCaps/>
              </w:rPr>
            </w:pPr>
            <w:r>
              <w:rPr>
                <w:rFonts w:ascii="Arial Narrow" w:eastAsia="Arial Narrow" w:hAnsi="Arial Narrow" w:cs="Arial Narrow"/>
                <w:smallCaps/>
              </w:rPr>
              <w:t xml:space="preserve">RUOLO </w:t>
            </w:r>
            <w:proofErr w:type="spellStart"/>
            <w:r>
              <w:rPr>
                <w:rFonts w:ascii="Arial Narrow" w:eastAsia="Arial Narrow" w:hAnsi="Arial Narrow" w:cs="Arial Narrow"/>
                <w:smallCaps/>
              </w:rPr>
              <w:t>DI</w:t>
            </w:r>
            <w:proofErr w:type="spellEnd"/>
            <w:r>
              <w:rPr>
                <w:rFonts w:ascii="Arial Narrow" w:eastAsia="Arial Narrow" w:hAnsi="Arial Narrow" w:cs="Arial Narrow"/>
                <w:smallCaps/>
              </w:rPr>
              <w:t xml:space="preserve"> MEDICO SUPERVISORE  AMBULATORIO STOMIZZATI </w:t>
            </w:r>
            <w:proofErr w:type="spellStart"/>
            <w:r>
              <w:rPr>
                <w:rFonts w:ascii="Arial Narrow" w:eastAsia="Arial Narrow" w:hAnsi="Arial Narrow" w:cs="Arial Narrow"/>
                <w:smallCaps/>
              </w:rPr>
              <w:t>U.O</w:t>
            </w:r>
            <w:proofErr w:type="spellEnd"/>
            <w:r>
              <w:rPr>
                <w:rFonts w:ascii="Arial Narrow" w:eastAsia="Arial Narrow" w:hAnsi="Arial Narrow" w:cs="Arial Narrow"/>
                <w:smallCaps/>
              </w:rPr>
              <w:t xml:space="preserve"> CHIRURGIA GENERALE OSPEDALE </w:t>
            </w:r>
            <w:proofErr w:type="spellStart"/>
            <w:r>
              <w:rPr>
                <w:rFonts w:ascii="Arial Narrow" w:eastAsia="Arial Narrow" w:hAnsi="Arial Narrow" w:cs="Arial Narrow"/>
                <w:smallCaps/>
              </w:rPr>
              <w:t>S.FRANCESCO</w:t>
            </w:r>
            <w:proofErr w:type="spellEnd"/>
            <w:r>
              <w:rPr>
                <w:rFonts w:ascii="Arial Narrow" w:eastAsia="Arial Narrow" w:hAnsi="Arial Narrow" w:cs="Arial Narrow"/>
                <w:smallCaps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mallCaps/>
              </w:rPr>
              <w:t>–NUORO</w:t>
            </w:r>
            <w:proofErr w:type="spellEnd"/>
          </w:p>
          <w:p w:rsidR="00B01B44" w:rsidRDefault="00B01B44" w:rsidP="00E94E33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  <w:smallCaps/>
              </w:rPr>
            </w:pPr>
            <w:r>
              <w:rPr>
                <w:rFonts w:ascii="Arial Narrow" w:eastAsia="Arial Narrow" w:hAnsi="Arial Narrow" w:cs="Arial Narrow"/>
                <w:smallCaps/>
              </w:rPr>
              <w:t xml:space="preserve">RUOLO </w:t>
            </w:r>
            <w:proofErr w:type="spellStart"/>
            <w:r>
              <w:rPr>
                <w:rFonts w:ascii="Arial Narrow" w:eastAsia="Arial Narrow" w:hAnsi="Arial Narrow" w:cs="Arial Narrow"/>
                <w:smallCaps/>
              </w:rPr>
              <w:t>DI</w:t>
            </w:r>
            <w:proofErr w:type="spellEnd"/>
            <w:r>
              <w:rPr>
                <w:rFonts w:ascii="Arial Narrow" w:eastAsia="Arial Narrow" w:hAnsi="Arial Narrow" w:cs="Arial Narrow"/>
                <w:smallCaps/>
              </w:rPr>
              <w:t xml:space="preserve"> CAPO EQUIPE CHIRUGICO ( </w:t>
            </w:r>
            <w:proofErr w:type="spellStart"/>
            <w:r>
              <w:rPr>
                <w:rFonts w:ascii="Arial Narrow" w:eastAsia="Arial Narrow" w:hAnsi="Arial Narrow" w:cs="Arial Narrow"/>
                <w:smallCaps/>
              </w:rPr>
              <w:t>ATTIVITà</w:t>
            </w:r>
            <w:proofErr w:type="spellEnd"/>
            <w:r>
              <w:rPr>
                <w:rFonts w:ascii="Arial Narrow" w:eastAsia="Arial Narrow" w:hAnsi="Arial Narrow" w:cs="Arial Narrow"/>
                <w:smallCaps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mallCaps/>
              </w:rPr>
              <w:t>DI</w:t>
            </w:r>
            <w:proofErr w:type="spellEnd"/>
            <w:r>
              <w:rPr>
                <w:rFonts w:ascii="Arial Narrow" w:eastAsia="Arial Narrow" w:hAnsi="Arial Narrow" w:cs="Arial Narrow"/>
                <w:smallCaps/>
              </w:rPr>
              <w:t xml:space="preserve"> PRIMO  CHIRURGO REPERIBILE , AUTONOMIA CHIRURGICA COME PRIMO OPERATORE IN REGIME </w:t>
            </w:r>
            <w:proofErr w:type="spellStart"/>
            <w:r>
              <w:rPr>
                <w:rFonts w:ascii="Arial Narrow" w:eastAsia="Arial Narrow" w:hAnsi="Arial Narrow" w:cs="Arial Narrow"/>
                <w:smallCaps/>
              </w:rPr>
              <w:t>DI</w:t>
            </w:r>
            <w:proofErr w:type="spellEnd"/>
            <w:r>
              <w:rPr>
                <w:rFonts w:ascii="Arial Narrow" w:eastAsia="Arial Narrow" w:hAnsi="Arial Narrow" w:cs="Arial Narrow"/>
                <w:smallCaps/>
              </w:rPr>
              <w:t xml:space="preserve"> ELEZIONE ED URGENZA CON TECNICA OPEN E MINIINVASIVA ) </w:t>
            </w:r>
          </w:p>
          <w:p w:rsidR="00B01B44" w:rsidRDefault="00B01B44" w:rsidP="00E94E33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  <w:smallCaps/>
              </w:rPr>
            </w:pPr>
            <w:r>
              <w:rPr>
                <w:rFonts w:ascii="Arial Narrow" w:eastAsia="Arial Narrow" w:hAnsi="Arial Narrow" w:cs="Arial Narrow"/>
                <w:smallCaps/>
              </w:rPr>
              <w:t xml:space="preserve"> REFERENTE CHIRURGICO DAL 2017  </w:t>
            </w:r>
            <w:r w:rsidR="00651415">
              <w:rPr>
                <w:rFonts w:ascii="Arial Narrow" w:eastAsia="Arial Narrow" w:hAnsi="Arial Narrow" w:cs="Arial Narrow"/>
                <w:smallCaps/>
              </w:rPr>
              <w:t>PER  RICERCA BL</w:t>
            </w:r>
            <w:r w:rsidR="009F6A1C">
              <w:rPr>
                <w:rFonts w:ascii="Arial Narrow" w:eastAsia="Arial Narrow" w:hAnsi="Arial Narrow" w:cs="Arial Narrow"/>
                <w:smallCaps/>
              </w:rPr>
              <w:t xml:space="preserve">S NEL MELANOMA E STESURA PROTOCOLLO  INTERNO  ( </w:t>
            </w:r>
            <w:proofErr w:type="spellStart"/>
            <w:r w:rsidR="009F6A1C">
              <w:rPr>
                <w:rFonts w:ascii="Arial Narrow" w:eastAsia="Arial Narrow" w:hAnsi="Arial Narrow" w:cs="Arial Narrow"/>
                <w:smallCaps/>
              </w:rPr>
              <w:t>U.O</w:t>
            </w:r>
            <w:proofErr w:type="spellEnd"/>
            <w:r w:rsidR="009F6A1C">
              <w:rPr>
                <w:rFonts w:ascii="Arial Narrow" w:eastAsia="Arial Narrow" w:hAnsi="Arial Narrow" w:cs="Arial Narrow"/>
                <w:smallCaps/>
              </w:rPr>
              <w:t xml:space="preserve"> CHIRURGIA GENERALE NUORO  OSP. </w:t>
            </w:r>
            <w:proofErr w:type="spellStart"/>
            <w:r w:rsidR="009F6A1C">
              <w:rPr>
                <w:rFonts w:ascii="Arial Narrow" w:eastAsia="Arial Narrow" w:hAnsi="Arial Narrow" w:cs="Arial Narrow"/>
                <w:smallCaps/>
              </w:rPr>
              <w:t>S.FRANCESCO</w:t>
            </w:r>
            <w:proofErr w:type="spellEnd"/>
            <w:r w:rsidR="009F6A1C">
              <w:rPr>
                <w:rFonts w:ascii="Arial Narrow" w:eastAsia="Arial Narrow" w:hAnsi="Arial Narrow" w:cs="Arial Narrow"/>
                <w:smallCaps/>
              </w:rPr>
              <w:t xml:space="preserve"> NUORO ) </w:t>
            </w:r>
          </w:p>
          <w:p w:rsidR="009F6A1C" w:rsidRDefault="009F6A1C" w:rsidP="00E94E33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  <w:smallCaps/>
              </w:rPr>
            </w:pPr>
            <w:r>
              <w:rPr>
                <w:rFonts w:ascii="Arial Narrow" w:eastAsia="Arial Narrow" w:hAnsi="Arial Narrow" w:cs="Arial Narrow"/>
                <w:smallCaps/>
              </w:rPr>
              <w:t xml:space="preserve">REFERENTE CHIRURGICO DAL 2017 PER POSIZIONAMENTO CATETERE </w:t>
            </w:r>
            <w:proofErr w:type="spellStart"/>
            <w:r>
              <w:rPr>
                <w:rFonts w:ascii="Arial Narrow" w:eastAsia="Arial Narrow" w:hAnsi="Arial Narrow" w:cs="Arial Narrow"/>
                <w:smallCaps/>
              </w:rPr>
              <w:t>DI</w:t>
            </w:r>
            <w:proofErr w:type="spellEnd"/>
            <w:r>
              <w:rPr>
                <w:rFonts w:ascii="Arial Narrow" w:eastAsia="Arial Narrow" w:hAnsi="Arial Narrow" w:cs="Arial Narrow"/>
                <w:smallCaps/>
              </w:rPr>
              <w:t xml:space="preserve"> TENKHOFF E STESURA PROTOCOLLO INTERNO ( </w:t>
            </w:r>
            <w:proofErr w:type="spellStart"/>
            <w:r>
              <w:rPr>
                <w:rFonts w:ascii="Arial Narrow" w:eastAsia="Arial Narrow" w:hAnsi="Arial Narrow" w:cs="Arial Narrow"/>
                <w:smallCaps/>
              </w:rPr>
              <w:t>U.O</w:t>
            </w:r>
            <w:proofErr w:type="spellEnd"/>
            <w:r>
              <w:rPr>
                <w:rFonts w:ascii="Arial Narrow" w:eastAsia="Arial Narrow" w:hAnsi="Arial Narrow" w:cs="Arial Narrow"/>
                <w:smallCaps/>
              </w:rPr>
              <w:t xml:space="preserve"> CHIRURGIA GENERALE </w:t>
            </w:r>
            <w:proofErr w:type="spellStart"/>
            <w:r>
              <w:rPr>
                <w:rFonts w:ascii="Arial Narrow" w:eastAsia="Arial Narrow" w:hAnsi="Arial Narrow" w:cs="Arial Narrow"/>
                <w:smallCaps/>
              </w:rPr>
              <w:t>OSP.S.FRANCESCO</w:t>
            </w:r>
            <w:proofErr w:type="spellEnd"/>
            <w:r>
              <w:rPr>
                <w:rFonts w:ascii="Arial Narrow" w:eastAsia="Arial Narrow" w:hAnsi="Arial Narrow" w:cs="Arial Narrow"/>
                <w:smallCaps/>
              </w:rPr>
              <w:t xml:space="preserve"> NUORO ) </w:t>
            </w:r>
          </w:p>
          <w:p w:rsidR="00B01B44" w:rsidRDefault="00B01B44" w:rsidP="00E94E33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  <w:smallCaps/>
              </w:rPr>
            </w:pPr>
          </w:p>
          <w:p w:rsidR="007A1448" w:rsidRDefault="007A1448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</w:rPr>
            </w:pPr>
          </w:p>
        </w:tc>
      </w:tr>
    </w:tbl>
    <w:p w:rsidR="007A1448" w:rsidRDefault="007A1448">
      <w:pPr>
        <w:pStyle w:val="normal"/>
        <w:widowControl/>
        <w:rPr>
          <w:rFonts w:ascii="Arial Narrow" w:eastAsia="Arial Narrow" w:hAnsi="Arial Narrow" w:cs="Arial Narrow"/>
        </w:rPr>
      </w:pPr>
    </w:p>
    <w:tbl>
      <w:tblPr>
        <w:tblStyle w:val="ad"/>
        <w:tblW w:w="10564" w:type="dxa"/>
        <w:tblInd w:w="0" w:type="dxa"/>
        <w:tblLayout w:type="fixed"/>
        <w:tblLook w:val="0000"/>
      </w:tblPr>
      <w:tblGrid>
        <w:gridCol w:w="3051"/>
        <w:gridCol w:w="284"/>
        <w:gridCol w:w="7229"/>
      </w:tblGrid>
      <w:tr w:rsidR="007A1448">
        <w:trPr>
          <w:trHeight w:val="220"/>
        </w:trPr>
        <w:tc>
          <w:tcPr>
            <w:tcW w:w="3051" w:type="dxa"/>
          </w:tcPr>
          <w:p w:rsidR="007A1448" w:rsidRDefault="00E158B3">
            <w:pPr>
              <w:pStyle w:val="normal"/>
              <w:widowControl/>
              <w:spacing w:before="20" w:after="20"/>
              <w:ind w:right="33"/>
              <w:jc w:val="right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mallCaps/>
                <w:sz w:val="24"/>
                <w:szCs w:val="24"/>
              </w:rPr>
              <w:t>Capacità e competenze tecniche</w:t>
            </w:r>
          </w:p>
          <w:p w:rsidR="007A1448" w:rsidRDefault="00E158B3">
            <w:pPr>
              <w:pStyle w:val="normal"/>
              <w:keepNext/>
              <w:widowControl/>
              <w:spacing w:before="20" w:after="20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i/>
                <w:sz w:val="18"/>
                <w:szCs w:val="18"/>
              </w:rPr>
              <w:t>.</w:t>
            </w:r>
          </w:p>
        </w:tc>
        <w:tc>
          <w:tcPr>
            <w:tcW w:w="284" w:type="dxa"/>
          </w:tcPr>
          <w:p w:rsidR="007A1448" w:rsidRDefault="007A1448">
            <w:pPr>
              <w:pStyle w:val="normal"/>
              <w:widowControl/>
              <w:spacing w:before="20" w:after="20"/>
              <w:jc w:val="right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7229" w:type="dxa"/>
          </w:tcPr>
          <w:p w:rsidR="00E94E33" w:rsidRDefault="00B01B44" w:rsidP="00E94E33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  <w:smallCaps/>
              </w:rPr>
            </w:pPr>
            <w:r>
              <w:rPr>
                <w:rFonts w:ascii="Arial Narrow" w:eastAsia="Arial Narrow" w:hAnsi="Arial Narrow" w:cs="Arial Narrow"/>
                <w:smallCaps/>
              </w:rPr>
              <w:t>B</w:t>
            </w:r>
            <w:r w:rsidR="00E94E33">
              <w:rPr>
                <w:rFonts w:ascii="Arial Narrow" w:eastAsia="Arial Narrow" w:hAnsi="Arial Narrow" w:cs="Arial Narrow"/>
                <w:smallCaps/>
              </w:rPr>
              <w:t xml:space="preserve">UONA CONOSCENZA ED USO  DEI DEVICE E STRUMENTARI  CHIRUGICI MINIINVASIVI </w:t>
            </w:r>
            <w:r w:rsidR="00651415">
              <w:rPr>
                <w:rFonts w:ascii="Arial Narrow" w:eastAsia="Arial Narrow" w:hAnsi="Arial Narrow" w:cs="Arial Narrow"/>
                <w:smallCaps/>
              </w:rPr>
              <w:t xml:space="preserve"> </w:t>
            </w:r>
            <w:proofErr w:type="spellStart"/>
            <w:r w:rsidR="00651415">
              <w:rPr>
                <w:rFonts w:ascii="Arial Narrow" w:eastAsia="Arial Narrow" w:hAnsi="Arial Narrow" w:cs="Arial Narrow"/>
                <w:smallCaps/>
              </w:rPr>
              <w:t>\CIELO</w:t>
            </w:r>
            <w:proofErr w:type="spellEnd"/>
            <w:r w:rsidR="00651415">
              <w:rPr>
                <w:rFonts w:ascii="Arial Narrow" w:eastAsia="Arial Narrow" w:hAnsi="Arial Narrow" w:cs="Arial Narrow"/>
                <w:smallCaps/>
              </w:rPr>
              <w:t xml:space="preserve"> APERTO </w:t>
            </w:r>
            <w:r w:rsidR="00E94E33">
              <w:rPr>
                <w:rFonts w:ascii="Arial Narrow" w:eastAsia="Arial Narrow" w:hAnsi="Arial Narrow" w:cs="Arial Narrow"/>
                <w:smallCaps/>
              </w:rPr>
              <w:t xml:space="preserve">( COLONNE LAPAROSCOPICHE 2D\3D , SISTEMA DA VINCI  , BISTURI E DISSETTORI AD ULTRASUONI – SUTURATRICI )  </w:t>
            </w:r>
          </w:p>
          <w:p w:rsidR="00E94E33" w:rsidRDefault="00E94E33" w:rsidP="00E94E33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  <w:smallCaps/>
              </w:rPr>
            </w:pPr>
            <w:r>
              <w:rPr>
                <w:rFonts w:ascii="Arial Narrow" w:eastAsia="Arial Narrow" w:hAnsi="Arial Narrow" w:cs="Arial Narrow"/>
                <w:smallCaps/>
              </w:rPr>
              <w:t xml:space="preserve">BUONA CONOSCENZA ED USO DELL’ECOGRAFIA DIAGNOSTICA ED INTERVENTISTICA </w:t>
            </w:r>
          </w:p>
          <w:p w:rsidR="007A1448" w:rsidRDefault="00E94E33" w:rsidP="00E94E33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  <w:smallCaps/>
              </w:rPr>
            </w:pPr>
            <w:r>
              <w:rPr>
                <w:rFonts w:ascii="Arial Narrow" w:eastAsia="Arial Narrow" w:hAnsi="Arial Narrow" w:cs="Arial Narrow"/>
                <w:smallCaps/>
              </w:rPr>
              <w:t xml:space="preserve">BUONA CONOSCENZA DEI SISTEMI OPERATIVI INFORMATICI E DEI PROGRAMMI INFORMATICI AZIENDALI ( SISTEMA SISAR , SITEMA GALILEO  , PACS ) </w:t>
            </w:r>
          </w:p>
          <w:p w:rsidR="00651415" w:rsidRDefault="00651415" w:rsidP="00E94E33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mallCaps/>
              </w:rPr>
              <w:t xml:space="preserve">BUONA CONOSCENZA ED USO  DELLA SONDA GAMMA FINDER ( RICERCA LINFONODO SENTINELLA : BLS) </w:t>
            </w:r>
          </w:p>
        </w:tc>
      </w:tr>
    </w:tbl>
    <w:p w:rsidR="007A1448" w:rsidRDefault="007A1448">
      <w:pPr>
        <w:pStyle w:val="normal"/>
        <w:widowControl/>
        <w:rPr>
          <w:rFonts w:ascii="Arial Narrow" w:eastAsia="Arial Narrow" w:hAnsi="Arial Narrow" w:cs="Arial Narrow"/>
        </w:rPr>
      </w:pPr>
    </w:p>
    <w:p w:rsidR="007A1448" w:rsidRDefault="007A1448">
      <w:pPr>
        <w:pStyle w:val="normal"/>
        <w:widowControl/>
        <w:rPr>
          <w:rFonts w:ascii="Arial Narrow" w:eastAsia="Arial Narrow" w:hAnsi="Arial Narrow" w:cs="Arial Narrow"/>
        </w:rPr>
      </w:pPr>
    </w:p>
    <w:tbl>
      <w:tblPr>
        <w:tblStyle w:val="af"/>
        <w:tblW w:w="10564" w:type="dxa"/>
        <w:tblInd w:w="0" w:type="dxa"/>
        <w:tblLayout w:type="fixed"/>
        <w:tblLook w:val="0000"/>
      </w:tblPr>
      <w:tblGrid>
        <w:gridCol w:w="3051"/>
        <w:gridCol w:w="284"/>
        <w:gridCol w:w="7229"/>
      </w:tblGrid>
      <w:tr w:rsidR="007A1448">
        <w:trPr>
          <w:trHeight w:val="220"/>
        </w:trPr>
        <w:tc>
          <w:tcPr>
            <w:tcW w:w="3051" w:type="dxa"/>
          </w:tcPr>
          <w:p w:rsidR="007A1448" w:rsidRDefault="00E158B3">
            <w:pPr>
              <w:pStyle w:val="normal"/>
              <w:widowControl/>
              <w:spacing w:before="20" w:after="20"/>
              <w:ind w:right="33"/>
              <w:jc w:val="right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mallCaps/>
                <w:sz w:val="24"/>
                <w:szCs w:val="24"/>
              </w:rPr>
              <w:t>Altre capacità e competenze</w:t>
            </w:r>
          </w:p>
          <w:p w:rsidR="007A1448" w:rsidRDefault="007A1448">
            <w:pPr>
              <w:pStyle w:val="normal"/>
              <w:keepNext/>
              <w:widowControl/>
              <w:spacing w:before="20" w:after="20"/>
              <w:jc w:val="right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284" w:type="dxa"/>
          </w:tcPr>
          <w:p w:rsidR="007A1448" w:rsidRDefault="007A1448">
            <w:pPr>
              <w:pStyle w:val="normal"/>
              <w:widowControl/>
              <w:spacing w:before="20" w:after="20"/>
              <w:jc w:val="right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7229" w:type="dxa"/>
          </w:tcPr>
          <w:p w:rsidR="007A1448" w:rsidRDefault="00B01B44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  <w:smallCaps/>
              </w:rPr>
            </w:pPr>
            <w:r>
              <w:rPr>
                <w:rFonts w:ascii="Arial Narrow" w:eastAsia="Arial Narrow" w:hAnsi="Arial Narrow" w:cs="Arial Narrow"/>
                <w:smallCaps/>
              </w:rPr>
              <w:t xml:space="preserve">RUOLO COME MEDICO RESPONSABILE </w:t>
            </w:r>
            <w:proofErr w:type="spellStart"/>
            <w:r>
              <w:rPr>
                <w:rFonts w:ascii="Arial Narrow" w:eastAsia="Arial Narrow" w:hAnsi="Arial Narrow" w:cs="Arial Narrow"/>
                <w:smallCaps/>
              </w:rPr>
              <w:t>DI</w:t>
            </w:r>
            <w:proofErr w:type="spellEnd"/>
            <w:r>
              <w:rPr>
                <w:rFonts w:ascii="Arial Narrow" w:eastAsia="Arial Narrow" w:hAnsi="Arial Narrow" w:cs="Arial Narrow"/>
                <w:smallCaps/>
              </w:rPr>
              <w:t xml:space="preserve"> REPARTO DAL 2017 AL 2019 ( </w:t>
            </w:r>
            <w:proofErr w:type="spellStart"/>
            <w:r>
              <w:rPr>
                <w:rFonts w:ascii="Arial Narrow" w:eastAsia="Arial Narrow" w:hAnsi="Arial Narrow" w:cs="Arial Narrow"/>
                <w:smallCaps/>
              </w:rPr>
              <w:t>U.O</w:t>
            </w:r>
            <w:proofErr w:type="spellEnd"/>
            <w:r>
              <w:rPr>
                <w:rFonts w:ascii="Arial Narrow" w:eastAsia="Arial Narrow" w:hAnsi="Arial Narrow" w:cs="Arial Narrow"/>
                <w:smallCaps/>
              </w:rPr>
              <w:t xml:space="preserve"> CHIRURGIA GENERALE   </w:t>
            </w:r>
            <w:proofErr w:type="spellStart"/>
            <w:r>
              <w:rPr>
                <w:rFonts w:ascii="Arial Narrow" w:eastAsia="Arial Narrow" w:hAnsi="Arial Narrow" w:cs="Arial Narrow"/>
                <w:smallCaps/>
              </w:rPr>
              <w:t>S.FRANCESCO</w:t>
            </w:r>
            <w:proofErr w:type="spellEnd"/>
            <w:r>
              <w:rPr>
                <w:rFonts w:ascii="Arial Narrow" w:eastAsia="Arial Narrow" w:hAnsi="Arial Narrow" w:cs="Arial Narrow"/>
                <w:smallCaps/>
              </w:rPr>
              <w:t xml:space="preserve"> NUORO ) </w:t>
            </w:r>
          </w:p>
          <w:p w:rsidR="00B01B44" w:rsidRDefault="00B01B44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  <w:smallCaps/>
              </w:rPr>
            </w:pPr>
            <w:r>
              <w:rPr>
                <w:rFonts w:ascii="Arial Narrow" w:eastAsia="Arial Narrow" w:hAnsi="Arial Narrow" w:cs="Arial Narrow"/>
                <w:smallCaps/>
              </w:rPr>
              <w:t xml:space="preserve">REFERENTE PER RILEVAZIONE E SEGNALAZIONI INFEZIONI OSPEDALIERE ( </w:t>
            </w:r>
            <w:proofErr w:type="spellStart"/>
            <w:r>
              <w:rPr>
                <w:rFonts w:ascii="Arial Narrow" w:eastAsia="Arial Narrow" w:hAnsi="Arial Narrow" w:cs="Arial Narrow"/>
                <w:smallCaps/>
              </w:rPr>
              <w:t>U.O</w:t>
            </w:r>
            <w:proofErr w:type="spellEnd"/>
            <w:r>
              <w:rPr>
                <w:rFonts w:ascii="Arial Narrow" w:eastAsia="Arial Narrow" w:hAnsi="Arial Narrow" w:cs="Arial Narrow"/>
                <w:smallCaps/>
              </w:rPr>
              <w:t xml:space="preserve"> CHIRURGIA GENERALE  </w:t>
            </w:r>
            <w:proofErr w:type="spellStart"/>
            <w:r>
              <w:rPr>
                <w:rFonts w:ascii="Arial Narrow" w:eastAsia="Arial Narrow" w:hAnsi="Arial Narrow" w:cs="Arial Narrow"/>
                <w:smallCaps/>
              </w:rPr>
              <w:t>S.FRANCESCO</w:t>
            </w:r>
            <w:proofErr w:type="spellEnd"/>
            <w:r>
              <w:rPr>
                <w:rFonts w:ascii="Arial Narrow" w:eastAsia="Arial Narrow" w:hAnsi="Arial Narrow" w:cs="Arial Narrow"/>
                <w:smallCaps/>
              </w:rPr>
              <w:t xml:space="preserve"> NUORO ) </w:t>
            </w:r>
          </w:p>
          <w:p w:rsidR="00B01B44" w:rsidRDefault="00B01B44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</w:rPr>
            </w:pPr>
          </w:p>
        </w:tc>
      </w:tr>
    </w:tbl>
    <w:p w:rsidR="007A1448" w:rsidRDefault="007A1448">
      <w:pPr>
        <w:pStyle w:val="normal"/>
        <w:widowControl/>
        <w:rPr>
          <w:rFonts w:ascii="Arial Narrow" w:eastAsia="Arial Narrow" w:hAnsi="Arial Narrow" w:cs="Arial Narrow"/>
        </w:rPr>
      </w:pPr>
    </w:p>
    <w:tbl>
      <w:tblPr>
        <w:tblStyle w:val="af0"/>
        <w:tblW w:w="10564" w:type="dxa"/>
        <w:tblInd w:w="0" w:type="dxa"/>
        <w:tblLayout w:type="fixed"/>
        <w:tblLook w:val="0000"/>
      </w:tblPr>
      <w:tblGrid>
        <w:gridCol w:w="3051"/>
        <w:gridCol w:w="284"/>
        <w:gridCol w:w="7229"/>
      </w:tblGrid>
      <w:tr w:rsidR="007A1448">
        <w:trPr>
          <w:trHeight w:val="260"/>
        </w:trPr>
        <w:tc>
          <w:tcPr>
            <w:tcW w:w="3051" w:type="dxa"/>
          </w:tcPr>
          <w:p w:rsidR="007A1448" w:rsidRDefault="00E158B3">
            <w:pPr>
              <w:pStyle w:val="normal"/>
              <w:keepNext/>
              <w:widowControl/>
              <w:jc w:val="right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mallCaps/>
                <w:sz w:val="24"/>
                <w:szCs w:val="24"/>
              </w:rPr>
              <w:t>Patente o patenti</w:t>
            </w:r>
          </w:p>
        </w:tc>
        <w:tc>
          <w:tcPr>
            <w:tcW w:w="284" w:type="dxa"/>
          </w:tcPr>
          <w:p w:rsidR="007A1448" w:rsidRDefault="007A1448">
            <w:pPr>
              <w:pStyle w:val="normal"/>
              <w:widowControl/>
              <w:jc w:val="right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7229" w:type="dxa"/>
          </w:tcPr>
          <w:p w:rsidR="007A1448" w:rsidRDefault="00B01B44">
            <w:pPr>
              <w:pStyle w:val="normal"/>
              <w:widowControl/>
              <w:tabs>
                <w:tab w:val="center" w:pos="4153"/>
                <w:tab w:val="right" w:pos="8306"/>
              </w:tabs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PATENTE B </w:t>
            </w:r>
          </w:p>
        </w:tc>
      </w:tr>
    </w:tbl>
    <w:p w:rsidR="007A1448" w:rsidRDefault="007A1448">
      <w:pPr>
        <w:pStyle w:val="normal"/>
        <w:widowControl/>
        <w:rPr>
          <w:rFonts w:ascii="Arial Narrow" w:eastAsia="Arial Narrow" w:hAnsi="Arial Narrow" w:cs="Arial Narrow"/>
        </w:rPr>
      </w:pPr>
    </w:p>
    <w:tbl>
      <w:tblPr>
        <w:tblStyle w:val="af1"/>
        <w:tblW w:w="10564" w:type="dxa"/>
        <w:tblInd w:w="0" w:type="dxa"/>
        <w:tblLayout w:type="fixed"/>
        <w:tblLook w:val="0000"/>
      </w:tblPr>
      <w:tblGrid>
        <w:gridCol w:w="3051"/>
        <w:gridCol w:w="284"/>
        <w:gridCol w:w="7229"/>
      </w:tblGrid>
      <w:tr w:rsidR="007A1448">
        <w:trPr>
          <w:trHeight w:val="280"/>
        </w:trPr>
        <w:tc>
          <w:tcPr>
            <w:tcW w:w="3051" w:type="dxa"/>
          </w:tcPr>
          <w:p w:rsidR="007A1448" w:rsidRDefault="007A1448">
            <w:pPr>
              <w:pStyle w:val="normal"/>
              <w:keepNext/>
              <w:widowControl/>
              <w:spacing w:before="20" w:after="20"/>
              <w:jc w:val="right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7A1448" w:rsidRDefault="007A1448">
            <w:pPr>
              <w:pStyle w:val="normal"/>
              <w:widowControl/>
              <w:spacing w:before="20" w:after="20"/>
              <w:jc w:val="right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7229" w:type="dxa"/>
          </w:tcPr>
          <w:p w:rsidR="007A1448" w:rsidRDefault="007A1448" w:rsidP="009F6A1C">
            <w:pPr>
              <w:pStyle w:val="normal"/>
              <w:widowControl/>
              <w:tabs>
                <w:tab w:val="center" w:pos="4153"/>
                <w:tab w:val="right" w:pos="8306"/>
              </w:tabs>
              <w:spacing w:before="20" w:after="20"/>
              <w:rPr>
                <w:rFonts w:ascii="Arial Narrow" w:eastAsia="Arial Narrow" w:hAnsi="Arial Narrow" w:cs="Arial Narrow"/>
              </w:rPr>
            </w:pPr>
          </w:p>
        </w:tc>
      </w:tr>
    </w:tbl>
    <w:p w:rsidR="007A1448" w:rsidRDefault="007A1448">
      <w:pPr>
        <w:pStyle w:val="normal"/>
        <w:widowControl/>
      </w:pPr>
    </w:p>
    <w:p w:rsidR="007A1448" w:rsidRDefault="007A1448">
      <w:pPr>
        <w:pStyle w:val="normal"/>
        <w:widowControl/>
        <w:rPr>
          <w:rFonts w:ascii="Arial Narrow" w:eastAsia="Arial Narrow" w:hAnsi="Arial Narrow" w:cs="Arial Narrow"/>
        </w:rPr>
      </w:pPr>
    </w:p>
    <w:p w:rsidR="007A1448" w:rsidRDefault="007A1448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7A1448" w:rsidRDefault="007A1448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  <w:highlight w:val="white"/>
        </w:rPr>
      </w:pPr>
    </w:p>
    <w:p w:rsidR="007A1448" w:rsidRDefault="00E158B3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</w:rPr>
      </w:pPr>
      <w:r>
        <w:rPr>
          <w:rFonts w:ascii="Arial Narrow" w:eastAsia="Arial Narrow" w:hAnsi="Arial Narrow" w:cs="Arial Narrow"/>
          <w:i/>
          <w:highlight w:val="white"/>
        </w:rPr>
        <w:t>Autorizzo al trattamento dei dati personali, secondo quanto previsto dalla Legge 196/03</w:t>
      </w: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  <w:i/>
        </w:rPr>
      </w:pPr>
    </w:p>
    <w:p w:rsidR="001D7256" w:rsidRDefault="001D7256">
      <w:pPr>
        <w:pStyle w:val="normal"/>
        <w:widowControl/>
        <w:spacing w:line="360" w:lineRule="auto"/>
        <w:ind w:right="560"/>
        <w:jc w:val="center"/>
        <w:rPr>
          <w:rFonts w:ascii="Arial Narrow" w:eastAsia="Arial Narrow" w:hAnsi="Arial Narrow" w:cs="Arial Narrow"/>
        </w:rPr>
      </w:pPr>
      <w:proofErr w:type="spellStart"/>
      <w:r>
        <w:rPr>
          <w:rFonts w:ascii="Arial Narrow" w:eastAsia="Arial Narrow" w:hAnsi="Arial Narrow" w:cs="Arial Narrow"/>
          <w:i/>
        </w:rPr>
        <w:t>DOTT.SSA</w:t>
      </w:r>
      <w:proofErr w:type="spellEnd"/>
      <w:r>
        <w:rPr>
          <w:rFonts w:ascii="Arial Narrow" w:eastAsia="Arial Narrow" w:hAnsi="Arial Narrow" w:cs="Arial Narrow"/>
          <w:i/>
        </w:rPr>
        <w:t xml:space="preserve"> CLAUDIA MASSAIU </w:t>
      </w:r>
    </w:p>
    <w:sectPr w:rsidR="001D7256" w:rsidSect="007A14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851" w:right="1797" w:bottom="851" w:left="851" w:header="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448" w:rsidRDefault="007A1448" w:rsidP="007A1448">
      <w:pPr>
        <w:pStyle w:val="normal"/>
      </w:pPr>
      <w:r>
        <w:separator/>
      </w:r>
    </w:p>
  </w:endnote>
  <w:endnote w:type="continuationSeparator" w:id="1">
    <w:p w:rsidR="007A1448" w:rsidRDefault="007A1448" w:rsidP="007A1448">
      <w:pPr>
        <w:pStyle w:val="norma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448" w:rsidRDefault="007A1448">
    <w:pPr>
      <w:pStyle w:val="normal"/>
      <w:tabs>
        <w:tab w:val="center" w:pos="4153"/>
        <w:tab w:val="right" w:pos="8306"/>
      </w:tabs>
      <w:spacing w:after="45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448" w:rsidRDefault="00E158B3">
    <w:pPr>
      <w:pStyle w:val="normal"/>
      <w:tabs>
        <w:tab w:val="center" w:pos="4153"/>
        <w:tab w:val="right" w:pos="8306"/>
      </w:tabs>
      <w:rPr>
        <w:sz w:val="2"/>
        <w:szCs w:val="2"/>
      </w:rPr>
    </w:pPr>
    <ve:AlternateContent>
      <mc:Choice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g">
        <w:drawing>
          <wp:anchor allowOverlap="1" behindDoc="1" distB="0" distT="0" distL="0" distR="0" hidden="0" layoutInCell="1" locked="0" relativeHeight="0" simplePos="0">
            <wp:simplePos x="0" y="0"/>
            <wp:positionH relativeFrom="margin">
              <wp:posOffset>533400</wp:posOffset>
            </wp:positionH>
            <wp:positionV relativeFrom="paragraph">
              <wp:posOffset>0</wp:posOffset>
            </wp:positionV>
            <wp:extent cx="12700" cy="152400"/>
            <wp:effectExtent b="0" l="0" r="0" t="0"/>
            <wp:wrapSquare wrapText="bothSides" distB="0" distT="0" distL="0" distR="0"/>
            <wp:docPr id="2" name=""/>
            <a:graphic>
              <a:graphicData uri="http://schemas.microsoft.com/office/word/2010/wordprocessingShape">
                <wps:wsp>
                  <wps:cNvSpPr/>
                  <wps:cNvPr id="2" name="Shape 2"/>
                  <wps:spPr>
                    <a:xfrm>
                      <a:off x="5339015" y="3705388"/>
                      <a:ext cx="13970" cy="149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wps:spPr>
                  <wps:txbx>
                    <w:txbxContent>
                      <w:p w:rsidR="00000000" w:rsidDel="00000000" w:rsidP="00000000" w:rsidRDefault="00000000" w:rsidRPr="00000000">
                        <w:pPr>
                          <w:spacing w:after="0" w:before="0" w:line="240"/>
                          <w:ind w:left="0" w:right="0" w:firstLine="0"/>
                          <w:jc w:val="left"/>
                          <w:textDirection w:val="btLr"/>
                        </w:pPr>
                      </w:p>
                      <w:p w:rsidR="00000000" w:rsidDel="00000000" w:rsidP="00000000" w:rsidRDefault="00000000" w:rsidRPr="00000000">
                        <w:pPr>
                          <w:spacing w:after="0" w:before="0" w:line="240"/>
                          <w:ind w:left="0" w:right="0" w:firstLine="0"/>
                          <w:jc w:val="left"/>
                          <w:textDirection w:val="btLr"/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b w:val="0"/>
                            <w:i w:val="0"/>
                            <w:smallCaps w:val="0"/>
                            <w:strike w:val="0"/>
                            <w:color w:val="000000"/>
                            <w:sz w:val="28"/>
                            <w:vertAlign w:val="baseline"/>
                          </w:rPr>
                        </w:r>
                      </w:p>
                    </w:txbxContent>
                  </wps:txbx>
                  <wps:bodyPr anchorCtr="0" anchor="t" bIns="45700" lIns="91425" rIns="91425" wrap="square" tIns="45700"/>
                </wps:wsp>
              </a:graphicData>
            </a:graphic>
          </wp:anchor>
        </w:drawing>
      </mc:Choice>
      <ve:Fallback>
        <w:r>
          <w:rPr>
            <w:noProof/>
          </w:rPr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posOffset>533400</wp:posOffset>
              </wp:positionH>
              <wp:positionV relativeFrom="paragraph">
                <wp:posOffset>0</wp:posOffset>
              </wp:positionV>
              <wp:extent cx="12700" cy="152400"/>
              <wp:effectExtent l="0" t="0" r="0" b="0"/>
              <wp:wrapSquare wrapText="bothSides" distT="0" distB="0" distL="0" distR="0"/>
              <wp:docPr id="2" name="image4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0" cy="152400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w:r>
      </ve:Fallback>
    </ve:AlternateContent>
  </w:p>
  <w:tbl>
    <w:tblPr>
      <w:tblStyle w:val="af3"/>
      <w:tblW w:w="9425" w:type="dxa"/>
      <w:tblInd w:w="0" w:type="dxa"/>
      <w:tblLayout w:type="fixed"/>
      <w:tblLook w:val="0000"/>
    </w:tblPr>
    <w:tblGrid>
      <w:gridCol w:w="3075"/>
      <w:gridCol w:w="255"/>
      <w:gridCol w:w="6095"/>
    </w:tblGrid>
    <w:tr w:rsidR="007A1448">
      <w:trPr>
        <w:trHeight w:val="180"/>
      </w:trPr>
      <w:tc>
        <w:tcPr>
          <w:tcW w:w="3075" w:type="dxa"/>
        </w:tcPr>
        <w:p w:rsidR="007A1448" w:rsidRDefault="00E158B3">
          <w:pPr>
            <w:pStyle w:val="normal"/>
            <w:widowControl/>
            <w:tabs>
              <w:tab w:val="left" w:pos="3261"/>
            </w:tabs>
            <w:jc w:val="right"/>
            <w:rPr>
              <w:rFonts w:ascii="Arial Narrow" w:eastAsia="Arial Narrow" w:hAnsi="Arial Narrow" w:cs="Arial Narrow"/>
              <w:sz w:val="16"/>
              <w:szCs w:val="16"/>
            </w:rPr>
          </w:pPr>
          <w:r>
            <w:rPr>
              <w:rFonts w:ascii="Arial Narrow" w:eastAsia="Arial Narrow" w:hAnsi="Arial Narrow" w:cs="Arial Narrow"/>
              <w:i/>
              <w:sz w:val="16"/>
              <w:szCs w:val="16"/>
            </w:rPr>
            <w:t xml:space="preserve">Pagina </w:t>
          </w:r>
          <w:r w:rsidR="007A1448">
            <w:rPr>
              <w:i/>
              <w:sz w:val="16"/>
              <w:szCs w:val="16"/>
            </w:rPr>
            <w:fldChar w:fldCharType="begin"/>
          </w:r>
          <w:r>
            <w:rPr>
              <w:i/>
              <w:sz w:val="16"/>
              <w:szCs w:val="16"/>
            </w:rPr>
            <w:instrText>PAGE</w:instrText>
          </w:r>
          <w:r w:rsidR="00B82DF7">
            <w:rPr>
              <w:i/>
              <w:sz w:val="16"/>
              <w:szCs w:val="16"/>
            </w:rPr>
            <w:fldChar w:fldCharType="separate"/>
          </w:r>
          <w:r w:rsidR="001D7256">
            <w:rPr>
              <w:i/>
              <w:noProof/>
              <w:sz w:val="16"/>
              <w:szCs w:val="16"/>
            </w:rPr>
            <w:t>6</w:t>
          </w:r>
          <w:r w:rsidR="007A1448">
            <w:rPr>
              <w:i/>
              <w:sz w:val="16"/>
              <w:szCs w:val="16"/>
            </w:rPr>
            <w:fldChar w:fldCharType="end"/>
          </w:r>
          <w:r>
            <w:rPr>
              <w:rFonts w:ascii="Arial Narrow" w:eastAsia="Arial Narrow" w:hAnsi="Arial Narrow" w:cs="Arial Narrow"/>
              <w:i/>
              <w:sz w:val="16"/>
              <w:szCs w:val="16"/>
            </w:rPr>
            <w:t xml:space="preserve"> - Curriculum vitae di</w:t>
          </w:r>
        </w:p>
        <w:p w:rsidR="007A1448" w:rsidRDefault="00063604" w:rsidP="00063604">
          <w:pPr>
            <w:pStyle w:val="normal"/>
            <w:widowControl/>
            <w:tabs>
              <w:tab w:val="left" w:pos="3261"/>
            </w:tabs>
            <w:jc w:val="center"/>
            <w:rPr>
              <w:rFonts w:ascii="Arial Narrow" w:eastAsia="Arial Narrow" w:hAnsi="Arial Narrow" w:cs="Arial Narrow"/>
              <w:sz w:val="16"/>
              <w:szCs w:val="16"/>
            </w:rPr>
          </w:pPr>
          <w:r>
            <w:rPr>
              <w:rFonts w:ascii="Arial Narrow" w:eastAsia="Arial Narrow" w:hAnsi="Arial Narrow" w:cs="Arial Narrow"/>
              <w:i/>
              <w:sz w:val="16"/>
              <w:szCs w:val="16"/>
            </w:rPr>
            <w:t xml:space="preserve">                          MASSAIU CLAUDIA </w:t>
          </w:r>
        </w:p>
      </w:tc>
      <w:tc>
        <w:tcPr>
          <w:tcW w:w="255" w:type="dxa"/>
        </w:tcPr>
        <w:p w:rsidR="007A1448" w:rsidRDefault="007A1448">
          <w:pPr>
            <w:pStyle w:val="normal"/>
            <w:widowControl/>
            <w:tabs>
              <w:tab w:val="left" w:pos="3261"/>
            </w:tabs>
            <w:rPr>
              <w:rFonts w:ascii="Arial Narrow" w:eastAsia="Arial Narrow" w:hAnsi="Arial Narrow" w:cs="Arial Narrow"/>
              <w:sz w:val="16"/>
              <w:szCs w:val="16"/>
            </w:rPr>
          </w:pPr>
        </w:p>
      </w:tc>
      <w:tc>
        <w:tcPr>
          <w:tcW w:w="6095" w:type="dxa"/>
        </w:tcPr>
        <w:p w:rsidR="007A1448" w:rsidRDefault="007A1448">
          <w:pPr>
            <w:pStyle w:val="normal"/>
            <w:widowControl/>
            <w:rPr>
              <w:rFonts w:ascii="Arial Narrow" w:eastAsia="Arial Narrow" w:hAnsi="Arial Narrow" w:cs="Arial Narrow"/>
              <w:color w:val="A6A6A6"/>
              <w:sz w:val="16"/>
              <w:szCs w:val="16"/>
            </w:rPr>
          </w:pPr>
        </w:p>
      </w:tc>
    </w:tr>
  </w:tbl>
  <w:p w:rsidR="007A1448" w:rsidRDefault="00E158B3">
    <w:pPr>
      <w:pStyle w:val="normal"/>
      <w:widowControl/>
      <w:tabs>
        <w:tab w:val="left" w:pos="3261"/>
      </w:tabs>
      <w:spacing w:after="454"/>
      <w:rPr>
        <w:rFonts w:ascii="Arial Narrow" w:eastAsia="Arial Narrow" w:hAnsi="Arial Narrow" w:cs="Arial Narrow"/>
        <w:sz w:val="18"/>
        <w:szCs w:val="18"/>
      </w:rPr>
    </w:pPr>
    <w:r>
      <w:rPr>
        <w:rFonts w:ascii="Arial Narrow" w:eastAsia="Arial Narrow" w:hAnsi="Arial Narrow" w:cs="Arial Narrow"/>
        <w:sz w:val="18"/>
        <w:szCs w:val="18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448" w:rsidRDefault="007A1448">
    <w:pPr>
      <w:pStyle w:val="normal"/>
      <w:spacing w:after="45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448" w:rsidRDefault="007A1448" w:rsidP="007A1448">
      <w:pPr>
        <w:pStyle w:val="normal"/>
      </w:pPr>
      <w:r>
        <w:separator/>
      </w:r>
    </w:p>
  </w:footnote>
  <w:footnote w:type="continuationSeparator" w:id="1">
    <w:p w:rsidR="007A1448" w:rsidRDefault="007A1448" w:rsidP="007A1448">
      <w:pPr>
        <w:pStyle w:val="normal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448" w:rsidRDefault="007A1448">
    <w:pPr>
      <w:pStyle w:val="normal"/>
      <w:tabs>
        <w:tab w:val="center" w:pos="4153"/>
        <w:tab w:val="right" w:pos="8306"/>
      </w:tabs>
      <w:spacing w:before="7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448" w:rsidRDefault="007A1448">
    <w:pPr>
      <w:pStyle w:val="normal"/>
      <w:tabs>
        <w:tab w:val="center" w:pos="4153"/>
        <w:tab w:val="right" w:pos="8306"/>
      </w:tabs>
      <w:spacing w:before="7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448" w:rsidRDefault="007A1448">
    <w:pPr>
      <w:pStyle w:val="normal"/>
      <w:tabs>
        <w:tab w:val="center" w:pos="4153"/>
        <w:tab w:val="right" w:pos="8306"/>
      </w:tabs>
      <w:spacing w:before="7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4"/>
    <w:multiLevelType w:val="multilevel"/>
    <w:tmpl w:val="F672020A"/>
    <w:lvl w:ilvl="0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  <w:lvl w:ilvl="1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5"/>
    <w:multiLevelType w:val="multilevel"/>
    <w:tmpl w:val="00000005"/>
    <w:name w:val="WW8Num8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4">
    <w:nsid w:val="746929E2"/>
    <w:multiLevelType w:val="hybridMultilevel"/>
    <w:tmpl w:val="0C2E822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1448"/>
    <w:rsid w:val="00063604"/>
    <w:rsid w:val="001D7256"/>
    <w:rsid w:val="003A5C5C"/>
    <w:rsid w:val="004A6A2E"/>
    <w:rsid w:val="00651415"/>
    <w:rsid w:val="007A1448"/>
    <w:rsid w:val="009F6A1C"/>
    <w:rsid w:val="00B01B44"/>
    <w:rsid w:val="00B82DF7"/>
    <w:rsid w:val="00B91F74"/>
    <w:rsid w:val="00E9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it-IT" w:eastAsia="it-IT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"/>
    <w:next w:val="normal"/>
    <w:rsid w:val="007A144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"/>
    <w:next w:val="normal"/>
    <w:rsid w:val="007A144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"/>
    <w:next w:val="normal"/>
    <w:rsid w:val="007A144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"/>
    <w:next w:val="normal"/>
    <w:rsid w:val="007A144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"/>
    <w:next w:val="normal"/>
    <w:rsid w:val="007A144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"/>
    <w:next w:val="normal"/>
    <w:rsid w:val="007A1448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7A1448"/>
  </w:style>
  <w:style w:type="table" w:customStyle="1" w:styleId="TableNormal">
    <w:name w:val="Table Normal"/>
    <w:rsid w:val="007A144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"/>
    <w:next w:val="normal"/>
    <w:rsid w:val="007A1448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"/>
    <w:next w:val="normal"/>
    <w:rsid w:val="007A144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A144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7A144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7A144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7A144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7A144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7A144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rsid w:val="007A144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7A144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7A144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rsid w:val="007A144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rsid w:val="007A144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rsid w:val="007A144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rsid w:val="007A144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7A144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rsid w:val="007A144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rsid w:val="007A144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rsid w:val="007A144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rsid w:val="007A144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rsid w:val="007A144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rsid w:val="007A144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rsid w:val="007A144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2DF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82D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1465</Words>
  <Characters>8353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Claudia Massaiu</cp:lastModifiedBy>
  <cp:revision>2</cp:revision>
  <dcterms:created xsi:type="dcterms:W3CDTF">2019-02-15T00:36:00Z</dcterms:created>
  <dcterms:modified xsi:type="dcterms:W3CDTF">2019-02-15T00:36:00Z</dcterms:modified>
</cp:coreProperties>
</file>